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4"/>
        <w:gridCol w:w="1276"/>
        <w:gridCol w:w="1783"/>
        <w:gridCol w:w="1182"/>
        <w:gridCol w:w="12"/>
        <w:gridCol w:w="851"/>
        <w:gridCol w:w="558"/>
        <w:gridCol w:w="1091"/>
        <w:gridCol w:w="11"/>
        <w:gridCol w:w="1013"/>
        <w:gridCol w:w="11"/>
        <w:gridCol w:w="982"/>
        <w:gridCol w:w="11"/>
        <w:gridCol w:w="983"/>
        <w:gridCol w:w="11"/>
        <w:gridCol w:w="990"/>
        <w:gridCol w:w="947"/>
        <w:gridCol w:w="118"/>
        <w:gridCol w:w="992"/>
        <w:gridCol w:w="20"/>
        <w:gridCol w:w="270"/>
        <w:gridCol w:w="239"/>
      </w:tblGrid>
      <w:tr w:rsidR="00197EC9" w:rsidRPr="00ED4E1D" w:rsidTr="007F75D5">
        <w:trPr>
          <w:trHeight w:val="780"/>
        </w:trPr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197EC9" w:rsidRPr="00E94FA0" w:rsidRDefault="00197EC9" w:rsidP="00141608">
            <w:pPr>
              <w:jc w:val="right"/>
            </w:pPr>
          </w:p>
        </w:tc>
        <w:tc>
          <w:tcPr>
            <w:tcW w:w="800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EC9" w:rsidRPr="00E94FA0" w:rsidRDefault="00197EC9" w:rsidP="00141608">
            <w:pPr>
              <w:jc w:val="right"/>
            </w:pPr>
            <w:r w:rsidRPr="00E94FA0">
              <w:rPr>
                <w:sz w:val="22"/>
                <w:szCs w:val="22"/>
              </w:rPr>
              <w:t>Приложение №</w:t>
            </w:r>
            <w:r w:rsidR="002D2A90">
              <w:rPr>
                <w:sz w:val="22"/>
                <w:szCs w:val="22"/>
              </w:rPr>
              <w:t>1</w:t>
            </w:r>
          </w:p>
          <w:p w:rsidR="00197EC9" w:rsidRPr="00E94FA0" w:rsidRDefault="00197EC9" w:rsidP="00141608">
            <w:pPr>
              <w:pStyle w:val="ConsPlusNormal0"/>
              <w:jc w:val="right"/>
              <w:outlineLvl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E94FA0">
              <w:rPr>
                <w:rFonts w:ascii="Times New Roman" w:hAnsi="Times New Roman" w:cs="Times New Roman"/>
                <w:sz w:val="22"/>
                <w:szCs w:val="22"/>
              </w:rPr>
              <w:t>к  Постановлению администрации МР «Думиничский район»</w:t>
            </w:r>
          </w:p>
          <w:p w:rsidR="00197EC9" w:rsidRPr="00E3347F" w:rsidRDefault="00197EC9" w:rsidP="00D25553">
            <w:pPr>
              <w:pStyle w:val="ConsPlusNormal0"/>
              <w:jc w:val="right"/>
              <w:outlineLvl w:val="1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 «</w:t>
            </w:r>
            <w:r w:rsidR="000268D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»_</w:t>
            </w:r>
            <w:r w:rsidR="000268D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616DB8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г. №_</w:t>
            </w:r>
            <w:r w:rsidR="000268DD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_____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_ </w:t>
            </w:r>
          </w:p>
          <w:p w:rsidR="00197EC9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  <w:sz w:val="20"/>
                <w:szCs w:val="20"/>
              </w:rPr>
            </w:pPr>
          </w:p>
          <w:p w:rsidR="00197EC9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  <w:sz w:val="20"/>
                <w:szCs w:val="20"/>
              </w:rPr>
            </w:pPr>
            <w:r w:rsidRPr="00ED4E1D">
              <w:rPr>
                <w:kern w:val="0"/>
                <w:sz w:val="20"/>
                <w:szCs w:val="20"/>
              </w:rPr>
              <w:t xml:space="preserve">Приложение 2                                                                                </w:t>
            </w:r>
          </w:p>
          <w:p w:rsidR="00197EC9" w:rsidRDefault="00197EC9" w:rsidP="009606CA">
            <w:pPr>
              <w:jc w:val="right"/>
              <w:rPr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 </w:t>
            </w:r>
            <w:r w:rsidR="005A4FED">
              <w:rPr>
                <w:rFonts w:ascii="Courier New" w:hAnsi="Courier New" w:cs="Courier New"/>
                <w:sz w:val="18"/>
                <w:szCs w:val="18"/>
              </w:rPr>
              <w:t xml:space="preserve">муниципальной </w:t>
            </w:r>
            <w:r>
              <w:rPr>
                <w:sz w:val="18"/>
                <w:szCs w:val="18"/>
              </w:rPr>
              <w:t>программе «Развитие дорожного хозяйства муниципального</w:t>
            </w:r>
          </w:p>
          <w:p w:rsidR="00197EC9" w:rsidRDefault="00197EC9" w:rsidP="009606CA">
            <w:pPr>
              <w:jc w:val="right"/>
              <w:rPr>
                <w:rFonts w:ascii="Courier New" w:hAnsi="Courier New" w:cs="Courier New"/>
              </w:rPr>
            </w:pPr>
            <w:r>
              <w:rPr>
                <w:sz w:val="18"/>
                <w:szCs w:val="18"/>
              </w:rPr>
              <w:t xml:space="preserve"> района «Думиничский район»</w:t>
            </w:r>
          </w:p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  <w:sz w:val="20"/>
                <w:szCs w:val="2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545"/>
        </w:trPr>
        <w:tc>
          <w:tcPr>
            <w:tcW w:w="1566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 w:rsidRPr="00ED4E1D">
              <w:rPr>
                <w:b/>
                <w:bCs/>
                <w:kern w:val="0"/>
              </w:rPr>
              <w:t>Характеристика основных мероприятий муниципальной программы                                                                                                                                                             «Развитие дорожного хозяйства муниципального района «Думиничский район»</w:t>
            </w:r>
          </w:p>
        </w:tc>
      </w:tr>
      <w:tr w:rsidR="00197EC9" w:rsidRPr="00ED4E1D" w:rsidTr="007F75D5">
        <w:trPr>
          <w:gridAfter w:val="3"/>
          <w:wAfter w:w="529" w:type="dxa"/>
          <w:trHeight w:val="77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ED4E1D">
              <w:rPr>
                <w:b/>
                <w:kern w:val="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center"/>
              <w:rPr>
                <w:b/>
                <w:kern w:val="0"/>
                <w:sz w:val="20"/>
                <w:szCs w:val="20"/>
              </w:rPr>
            </w:pPr>
            <w:proofErr w:type="gramStart"/>
            <w:r w:rsidRPr="007237C3">
              <w:rPr>
                <w:b/>
                <w:kern w:val="0"/>
                <w:sz w:val="20"/>
                <w:szCs w:val="20"/>
              </w:rPr>
              <w:t>Протяжен</w:t>
            </w:r>
            <w:r>
              <w:rPr>
                <w:b/>
                <w:kern w:val="0"/>
                <w:sz w:val="20"/>
                <w:szCs w:val="20"/>
              </w:rPr>
              <w:t>-</w:t>
            </w:r>
            <w:proofErr w:type="spellStart"/>
            <w:r w:rsidRPr="007237C3">
              <w:rPr>
                <w:b/>
                <w:kern w:val="0"/>
                <w:sz w:val="20"/>
                <w:szCs w:val="20"/>
              </w:rPr>
              <w:t>ность</w:t>
            </w:r>
            <w:proofErr w:type="spellEnd"/>
            <w:proofErr w:type="gramEnd"/>
            <w:r w:rsidRPr="007237C3">
              <w:rPr>
                <w:b/>
                <w:kern w:val="0"/>
                <w:sz w:val="20"/>
                <w:szCs w:val="20"/>
              </w:rPr>
              <w:t>, км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ED4E1D">
              <w:rPr>
                <w:b/>
                <w:kern w:val="0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ED4E1D">
              <w:rPr>
                <w:b/>
                <w:kern w:val="0"/>
                <w:sz w:val="22"/>
                <w:szCs w:val="22"/>
              </w:rPr>
              <w:t>Спецификация дорог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4B26D4" w:rsidRDefault="00197EC9" w:rsidP="00141608">
            <w:pPr>
              <w:suppressAutoHyphens w:val="0"/>
              <w:spacing w:line="240" w:lineRule="auto"/>
              <w:jc w:val="center"/>
              <w:rPr>
                <w:b/>
                <w:kern w:val="0"/>
                <w:sz w:val="18"/>
                <w:szCs w:val="18"/>
              </w:rPr>
            </w:pPr>
            <w:r w:rsidRPr="004B26D4">
              <w:rPr>
                <w:b/>
                <w:kern w:val="0"/>
                <w:sz w:val="18"/>
                <w:szCs w:val="18"/>
              </w:rPr>
              <w:t>Сумма расходов всего (тыс.руб.)</w:t>
            </w:r>
          </w:p>
        </w:tc>
        <w:tc>
          <w:tcPr>
            <w:tcW w:w="71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 w:rsidRPr="00ED4E1D">
              <w:rPr>
                <w:b/>
                <w:kern w:val="0"/>
                <w:sz w:val="22"/>
                <w:szCs w:val="22"/>
              </w:rPr>
              <w:t>в т.ч. по годам реализации подпрограммы</w:t>
            </w:r>
          </w:p>
        </w:tc>
      </w:tr>
      <w:tr w:rsidR="00197EC9" w:rsidRPr="007237C3" w:rsidTr="007F75D5">
        <w:trPr>
          <w:gridAfter w:val="3"/>
          <w:wAfter w:w="529" w:type="dxa"/>
          <w:trHeight w:val="242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97EC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2014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97EC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2015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97EC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2016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97EC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2017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97EC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2018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97EC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EC9" w:rsidRPr="007237C3" w:rsidRDefault="00197EC9" w:rsidP="00197EC9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2020</w:t>
            </w:r>
          </w:p>
        </w:tc>
      </w:tr>
      <w:tr w:rsidR="00197EC9" w:rsidRPr="007237C3" w:rsidTr="007F75D5">
        <w:trPr>
          <w:gridAfter w:val="3"/>
          <w:wAfter w:w="529" w:type="dxa"/>
          <w:trHeight w:val="353"/>
        </w:trPr>
        <w:tc>
          <w:tcPr>
            <w:tcW w:w="1467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7237C3">
              <w:rPr>
                <w:bCs/>
                <w:kern w:val="0"/>
                <w:sz w:val="22"/>
                <w:szCs w:val="22"/>
              </w:rPr>
              <w:t>I. Совершенствование и развитие сети автомобильных дорог</w:t>
            </w:r>
            <w:r w:rsidRPr="007237C3">
              <w:rPr>
                <w:bCs/>
                <w:kern w:val="0"/>
                <w:sz w:val="22"/>
                <w:szCs w:val="22"/>
              </w:rPr>
              <w:br/>
              <w:t>общего пользования местного значения МР «Думиничский район»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</w:p>
        </w:tc>
      </w:tr>
      <w:tr w:rsidR="00197EC9" w:rsidRPr="007237C3" w:rsidTr="007F75D5">
        <w:trPr>
          <w:gridAfter w:val="3"/>
          <w:wAfter w:w="529" w:type="dxa"/>
          <w:trHeight w:val="547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 w:rsidRPr="00ED4E1D">
              <w:rPr>
                <w:b/>
                <w:bCs/>
                <w:kern w:val="0"/>
                <w:sz w:val="22"/>
                <w:szCs w:val="22"/>
              </w:rPr>
              <w:t>1.1.Приобретение автодорожной 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B06B7">
            <w:pPr>
              <w:suppressAutoHyphens w:val="0"/>
              <w:spacing w:line="240" w:lineRule="auto"/>
              <w:ind w:right="-140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7237C3" w:rsidTr="007F75D5">
        <w:trPr>
          <w:gridAfter w:val="3"/>
          <w:wAfter w:w="529" w:type="dxa"/>
          <w:trHeight w:val="501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Автогидроподъемник грузоподъемностью 300 кг.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7237C3" w:rsidTr="007F75D5">
        <w:trPr>
          <w:gridAfter w:val="3"/>
          <w:wAfter w:w="529" w:type="dxa"/>
          <w:trHeight w:val="409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Бульдозер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7237C3" w:rsidTr="007F75D5">
        <w:trPr>
          <w:gridAfter w:val="3"/>
          <w:wAfter w:w="529" w:type="dxa"/>
          <w:trHeight w:val="60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Кран автомобильный (грузоподъемностью до 10т.)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7237C3" w:rsidTr="007F75D5">
        <w:trPr>
          <w:gridAfter w:val="3"/>
          <w:wAfter w:w="529" w:type="dxa"/>
          <w:trHeight w:val="42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0377D2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Бульдозер с поворотным отвалом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7237C3" w:rsidTr="007F75D5">
        <w:trPr>
          <w:gridAfter w:val="3"/>
          <w:wAfter w:w="529" w:type="dxa"/>
          <w:trHeight w:val="602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2E2560" w:rsidRDefault="00197EC9" w:rsidP="000377D2">
            <w:pPr>
              <w:suppressAutoHyphens w:val="0"/>
              <w:spacing w:line="240" w:lineRule="auto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Экскаватор-погрузчик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E6D6D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2E2560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4333,3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2E2560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97EC9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4333,3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7237C3" w:rsidTr="007F75D5">
        <w:trPr>
          <w:gridAfter w:val="3"/>
          <w:wAfter w:w="529" w:type="dxa"/>
          <w:trHeight w:val="602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2E2560" w:rsidRDefault="00197EC9" w:rsidP="000377D2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2E2560">
              <w:rPr>
                <w:bCs/>
                <w:kern w:val="0"/>
                <w:sz w:val="22"/>
                <w:szCs w:val="22"/>
              </w:rPr>
              <w:t>Комбинированная дорожная машина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4212,1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4212,1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7237C3" w:rsidTr="007F75D5">
        <w:trPr>
          <w:gridAfter w:val="3"/>
          <w:wAfter w:w="529" w:type="dxa"/>
          <w:trHeight w:val="53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i/>
                <w:kern w:val="0"/>
              </w:rPr>
            </w:pPr>
            <w:r w:rsidRPr="00ED4E1D">
              <w:rPr>
                <w:bCs/>
                <w:i/>
                <w:kern w:val="0"/>
                <w:sz w:val="22"/>
                <w:szCs w:val="22"/>
              </w:rPr>
              <w:t>Итого приобретение авто</w:t>
            </w:r>
            <w:r>
              <w:rPr>
                <w:bCs/>
                <w:i/>
                <w:kern w:val="0"/>
                <w:sz w:val="22"/>
                <w:szCs w:val="22"/>
              </w:rPr>
              <w:t>до</w:t>
            </w:r>
            <w:r w:rsidRPr="00ED4E1D">
              <w:rPr>
                <w:bCs/>
                <w:i/>
                <w:kern w:val="0"/>
                <w:sz w:val="22"/>
                <w:szCs w:val="22"/>
              </w:rPr>
              <w:t>рожной 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8545,4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9D34E2">
              <w:rPr>
                <w:b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4212,1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9D34E2">
              <w:rPr>
                <w:b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97EC9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4333,3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</w:rPr>
              <w:t>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EC9" w:rsidRDefault="00197EC9" w:rsidP="00197EC9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</w:rPr>
              <w:t>0</w:t>
            </w:r>
          </w:p>
        </w:tc>
      </w:tr>
      <w:tr w:rsidR="00197EC9" w:rsidRPr="007237C3" w:rsidTr="007F75D5">
        <w:trPr>
          <w:gridAfter w:val="3"/>
          <w:wAfter w:w="529" w:type="dxa"/>
          <w:trHeight w:val="71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ED4E1D">
              <w:rPr>
                <w:b/>
                <w:bCs/>
                <w:kern w:val="0"/>
                <w:sz w:val="22"/>
                <w:szCs w:val="22"/>
              </w:rPr>
              <w:t>1.2. Содержание автомобильных дорог 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234,2</w:t>
            </w: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  <w:r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64413D" w:rsidP="00141608">
            <w:pPr>
              <w:suppressAutoHyphens w:val="0"/>
              <w:spacing w:line="240" w:lineRule="auto"/>
              <w:jc w:val="right"/>
              <w:rPr>
                <w:b/>
                <w:kern w:val="0"/>
              </w:rPr>
            </w:pPr>
            <w:r>
              <w:rPr>
                <w:b/>
                <w:kern w:val="0"/>
                <w:sz w:val="22"/>
                <w:szCs w:val="22"/>
              </w:rPr>
              <w:t>257</w:t>
            </w:r>
            <w:r w:rsidR="00995EDA">
              <w:rPr>
                <w:b/>
                <w:kern w:val="0"/>
                <w:sz w:val="22"/>
                <w:szCs w:val="22"/>
              </w:rPr>
              <w:t>18,9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kern w:val="0"/>
              </w:rPr>
            </w:pPr>
            <w:r w:rsidRPr="009D34E2">
              <w:rPr>
                <w:b/>
                <w:kern w:val="0"/>
                <w:sz w:val="22"/>
                <w:szCs w:val="22"/>
              </w:rPr>
              <w:t>925 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kern w:val="0"/>
              </w:rPr>
            </w:pPr>
            <w:r>
              <w:rPr>
                <w:b/>
                <w:kern w:val="0"/>
                <w:sz w:val="22"/>
                <w:szCs w:val="22"/>
              </w:rPr>
              <w:t>2854,5</w:t>
            </w:r>
            <w:r w:rsidRPr="009D34E2">
              <w:rPr>
                <w:b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kern w:val="0"/>
              </w:rPr>
            </w:pPr>
            <w:r>
              <w:rPr>
                <w:b/>
                <w:kern w:val="0"/>
                <w:sz w:val="22"/>
                <w:szCs w:val="22"/>
              </w:rPr>
              <w:t>3470,9</w:t>
            </w:r>
            <w:r w:rsidRPr="009D34E2">
              <w:rPr>
                <w:b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2A23CD" w:rsidP="00141608">
            <w:pPr>
              <w:suppressAutoHyphens w:val="0"/>
              <w:spacing w:line="240" w:lineRule="auto"/>
              <w:jc w:val="right"/>
              <w:rPr>
                <w:b/>
                <w:kern w:val="0"/>
              </w:rPr>
            </w:pPr>
            <w:r>
              <w:rPr>
                <w:b/>
                <w:kern w:val="0"/>
                <w:sz w:val="22"/>
                <w:szCs w:val="22"/>
              </w:rPr>
              <w:t>4568,5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64413D" w:rsidP="00141608">
            <w:pPr>
              <w:suppressAutoHyphens w:val="0"/>
              <w:spacing w:line="240" w:lineRule="auto"/>
              <w:jc w:val="right"/>
              <w:rPr>
                <w:b/>
                <w:kern w:val="0"/>
              </w:rPr>
            </w:pPr>
            <w:r>
              <w:rPr>
                <w:b/>
                <w:kern w:val="0"/>
                <w:sz w:val="22"/>
                <w:szCs w:val="22"/>
              </w:rPr>
              <w:t>49</w:t>
            </w:r>
            <w:r w:rsidR="00197EC9">
              <w:rPr>
                <w:b/>
                <w:kern w:val="0"/>
                <w:sz w:val="22"/>
                <w:szCs w:val="22"/>
              </w:rPr>
              <w:t>00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81735C" w:rsidRDefault="00197EC9" w:rsidP="00FB4A41">
            <w:pPr>
              <w:suppressAutoHyphens w:val="0"/>
              <w:spacing w:line="240" w:lineRule="auto"/>
              <w:jc w:val="right"/>
              <w:rPr>
                <w:b/>
                <w:kern w:val="0"/>
              </w:rPr>
            </w:pPr>
            <w:r>
              <w:rPr>
                <w:b/>
                <w:kern w:val="0"/>
                <w:sz w:val="22"/>
                <w:szCs w:val="22"/>
              </w:rPr>
              <w:t>4</w:t>
            </w:r>
            <w:r w:rsidR="00FB4A41">
              <w:rPr>
                <w:b/>
                <w:kern w:val="0"/>
                <w:sz w:val="22"/>
                <w:szCs w:val="22"/>
              </w:rPr>
              <w:t>5</w:t>
            </w:r>
            <w:r>
              <w:rPr>
                <w:b/>
                <w:kern w:val="0"/>
                <w:sz w:val="22"/>
                <w:szCs w:val="22"/>
              </w:rPr>
              <w:t>00</w:t>
            </w:r>
            <w:r w:rsidRPr="009D34E2">
              <w:rPr>
                <w:b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EC9" w:rsidRDefault="00197EC9" w:rsidP="00FB4A41">
            <w:pPr>
              <w:suppressAutoHyphens w:val="0"/>
              <w:spacing w:line="240" w:lineRule="auto"/>
              <w:jc w:val="center"/>
              <w:rPr>
                <w:b/>
                <w:kern w:val="0"/>
              </w:rPr>
            </w:pPr>
            <w:r>
              <w:rPr>
                <w:b/>
                <w:kern w:val="0"/>
                <w:sz w:val="22"/>
                <w:szCs w:val="22"/>
              </w:rPr>
              <w:t>4</w:t>
            </w:r>
            <w:r w:rsidR="00FB4A41">
              <w:rPr>
                <w:b/>
                <w:kern w:val="0"/>
                <w:sz w:val="22"/>
                <w:szCs w:val="22"/>
              </w:rPr>
              <w:t>5</w:t>
            </w:r>
            <w:r>
              <w:rPr>
                <w:b/>
                <w:kern w:val="0"/>
                <w:sz w:val="22"/>
                <w:szCs w:val="22"/>
              </w:rPr>
              <w:t>00</w:t>
            </w:r>
          </w:p>
        </w:tc>
      </w:tr>
      <w:tr w:rsidR="00197EC9" w:rsidRPr="00ED4E1D" w:rsidTr="007F75D5">
        <w:trPr>
          <w:gridAfter w:val="3"/>
          <w:wAfter w:w="529" w:type="dxa"/>
          <w:trHeight w:val="249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40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ED4E1D">
              <w:rPr>
                <w:b/>
                <w:bCs/>
                <w:kern w:val="0"/>
                <w:sz w:val="22"/>
                <w:szCs w:val="22"/>
              </w:rPr>
              <w:t xml:space="preserve">1.3.Ремонт </w:t>
            </w:r>
            <w:r w:rsidRPr="00ED4E1D">
              <w:rPr>
                <w:b/>
                <w:bCs/>
                <w:kern w:val="0"/>
                <w:sz w:val="22"/>
                <w:szCs w:val="22"/>
              </w:rPr>
              <w:lastRenderedPageBreak/>
              <w:t xml:space="preserve">автомобильных дорог местного значения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40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E634A1">
              <w:rPr>
                <w:kern w:val="0"/>
                <w:sz w:val="22"/>
                <w:szCs w:val="22"/>
              </w:rPr>
              <w:lastRenderedPageBreak/>
              <w:t>Реализация мероприятий подпрограммы "совершенствование и развитие сети автомобильных дорог Калужской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ED4E1D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3813,1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E634A1" w:rsidRDefault="004A048C" w:rsidP="00141608">
            <w:pPr>
              <w:suppressAutoHyphens w:val="0"/>
              <w:spacing w:line="240" w:lineRule="auto"/>
              <w:jc w:val="right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3813,1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01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«Москва-Киев» д. Ясенок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53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Д. Дубровка-с. Дубровского Отделения Сельхозтехники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99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«Москва-Киев» д.Кожановка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«Москва-Киев» д. Шваново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A10C05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870,1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A97C0B" w:rsidRDefault="00A10C05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870,1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7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«Москва-Киев» д. п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.Д</w:t>
            </w:r>
            <w:proofErr w:type="gramEnd"/>
            <w:r w:rsidRPr="00ED4E1D">
              <w:rPr>
                <w:kern w:val="0"/>
                <w:sz w:val="22"/>
                <w:szCs w:val="22"/>
              </w:rPr>
              <w:t>уминичи- д. Боброво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4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д. Кочуков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о-</w:t>
            </w:r>
            <w:proofErr w:type="gramEnd"/>
            <w:r w:rsidRPr="00ED4E1D">
              <w:rPr>
                <w:kern w:val="0"/>
                <w:sz w:val="22"/>
                <w:szCs w:val="22"/>
              </w:rPr>
              <w:t xml:space="preserve"> д. Николаевка –д. Сухой Сот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  <w:p w:rsidR="00197EC9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4132,1</w:t>
            </w:r>
          </w:p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45738" w:rsidRDefault="004A048C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4132,1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4573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4573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0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д. Маслов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о-</w:t>
            </w:r>
            <w:proofErr w:type="gramEnd"/>
            <w:r w:rsidRPr="00ED4E1D">
              <w:rPr>
                <w:kern w:val="0"/>
                <w:sz w:val="22"/>
                <w:szCs w:val="22"/>
              </w:rPr>
              <w:t xml:space="preserve"> д. Роженск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2003,5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2003,5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67B19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  <w:highlight w:val="yellow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5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д. Маслов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о-</w:t>
            </w:r>
            <w:proofErr w:type="gramEnd"/>
            <w:r w:rsidRPr="00ED4E1D">
              <w:rPr>
                <w:kern w:val="0"/>
                <w:sz w:val="22"/>
                <w:szCs w:val="22"/>
              </w:rPr>
              <w:t xml:space="preserve"> д. Куклино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0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с. Зимниц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ы-</w:t>
            </w:r>
            <w:proofErr w:type="gramEnd"/>
            <w:r w:rsidRPr="00ED4E1D">
              <w:rPr>
                <w:kern w:val="0"/>
                <w:sz w:val="22"/>
                <w:szCs w:val="22"/>
              </w:rPr>
              <w:t xml:space="preserve"> д. Каменка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2353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97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«Москва-Киев» д. Хотисино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A10C05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1192,2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995EDA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1192,2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18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с. Усты – д. Кремичное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538DE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1668,7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EC9" w:rsidRPr="007237C3" w:rsidRDefault="001538DE" w:rsidP="004A048C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1668,7</w:t>
            </w:r>
          </w:p>
        </w:tc>
      </w:tr>
      <w:tr w:rsidR="00197EC9" w:rsidRPr="00ED4E1D" w:rsidTr="007F75D5">
        <w:trPr>
          <w:gridAfter w:val="3"/>
          <w:wAfter w:w="529" w:type="dxa"/>
          <w:trHeight w:val="21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«Москва-Киев» д. Высокое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0,9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64413D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</w:t>
            </w:r>
            <w:r w:rsidR="008C6BAB">
              <w:rPr>
                <w:bCs/>
                <w:kern w:val="0"/>
                <w:sz w:val="22"/>
                <w:szCs w:val="22"/>
              </w:rPr>
              <w:t>37,8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64413D" w:rsidP="007F75D5">
            <w:pPr>
              <w:suppressAutoHyphens w:val="0"/>
              <w:spacing w:line="240" w:lineRule="auto"/>
              <w:jc w:val="both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4</w:t>
            </w:r>
            <w:r w:rsidR="008C6BAB">
              <w:rPr>
                <w:kern w:val="0"/>
                <w:sz w:val="22"/>
                <w:szCs w:val="22"/>
              </w:rPr>
              <w:t>37,8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77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proofErr w:type="gramStart"/>
            <w:r w:rsidRPr="00ED4E1D">
              <w:rPr>
                <w:kern w:val="0"/>
                <w:sz w:val="22"/>
                <w:szCs w:val="22"/>
              </w:rPr>
              <w:t>с</w:t>
            </w:r>
            <w:proofErr w:type="gramEnd"/>
            <w:r w:rsidRPr="00ED4E1D">
              <w:rPr>
                <w:kern w:val="0"/>
                <w:sz w:val="22"/>
                <w:szCs w:val="22"/>
              </w:rPr>
              <w:t>. Маклаки – д. Поляна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A10C05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1692,3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7237C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973992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1692,3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45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2E34A6" w:rsidRDefault="00197EC9" w:rsidP="00141608">
            <w:pPr>
              <w:suppressAutoHyphens w:val="0"/>
              <w:spacing w:line="240" w:lineRule="auto"/>
              <w:rPr>
                <w:bCs/>
                <w:i/>
                <w:kern w:val="0"/>
              </w:rPr>
            </w:pPr>
            <w:r w:rsidRPr="002E34A6">
              <w:rPr>
                <w:bCs/>
                <w:i/>
                <w:kern w:val="0"/>
                <w:sz w:val="22"/>
                <w:szCs w:val="22"/>
              </w:rPr>
              <w:lastRenderedPageBreak/>
              <w:t xml:space="preserve">Итого ремонт автомобильных дорог местного значения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2E34A6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28,6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2E34A6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2E34A6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2E34A6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  <w:r w:rsidRPr="002E34A6">
              <w:rPr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70599" w:rsidRDefault="0064413D" w:rsidP="00DE7525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158</w:t>
            </w:r>
            <w:r w:rsidR="008C6BAB">
              <w:rPr>
                <w:b/>
                <w:bCs/>
                <w:kern w:val="0"/>
                <w:sz w:val="22"/>
                <w:szCs w:val="22"/>
              </w:rPr>
              <w:t>09,8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70599" w:rsidRDefault="00197EC9" w:rsidP="004A048C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70599">
              <w:rPr>
                <w:b/>
                <w:bCs/>
                <w:kern w:val="0"/>
                <w:sz w:val="22"/>
                <w:szCs w:val="22"/>
              </w:rPr>
              <w:t>5816,</w:t>
            </w:r>
            <w:r w:rsidR="004A048C">
              <w:rPr>
                <w:b/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70599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70599">
              <w:rPr>
                <w:b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70599" w:rsidRDefault="00197EC9" w:rsidP="002742CB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5002,</w:t>
            </w:r>
            <w:r w:rsidR="002742CB">
              <w:rPr>
                <w:b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70599" w:rsidRDefault="00995EDA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1192,2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70599" w:rsidRDefault="0064413D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4</w:t>
            </w:r>
            <w:r w:rsidR="00402F55">
              <w:rPr>
                <w:b/>
                <w:bCs/>
                <w:kern w:val="0"/>
                <w:sz w:val="22"/>
                <w:szCs w:val="22"/>
              </w:rPr>
              <w:t>3</w:t>
            </w:r>
            <w:r w:rsidR="008C6BAB">
              <w:rPr>
                <w:b/>
                <w:bCs/>
                <w:kern w:val="0"/>
                <w:sz w:val="22"/>
                <w:szCs w:val="22"/>
              </w:rPr>
              <w:t>7,8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70599" w:rsidRDefault="00973992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1692</w:t>
            </w:r>
            <w:r w:rsidR="00FB4A41">
              <w:rPr>
                <w:b/>
                <w:bCs/>
                <w:kern w:val="0"/>
                <w:sz w:val="22"/>
                <w:szCs w:val="22"/>
              </w:rPr>
              <w:t>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EC9" w:rsidRDefault="001538DE" w:rsidP="004A048C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1668,7</w:t>
            </w:r>
          </w:p>
        </w:tc>
      </w:tr>
      <w:tr w:rsidR="00197EC9" w:rsidRPr="00ED4E1D" w:rsidTr="007F75D5">
        <w:trPr>
          <w:gridAfter w:val="3"/>
          <w:wAfter w:w="529" w:type="dxa"/>
          <w:trHeight w:val="25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  <w:r w:rsidRPr="00ED4E1D">
              <w:rPr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97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ED4E1D">
              <w:rPr>
                <w:b/>
                <w:bCs/>
                <w:kern w:val="0"/>
                <w:sz w:val="22"/>
                <w:szCs w:val="22"/>
              </w:rPr>
              <w:t>1.4. Проведение межевания автомобильных дорог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  <w:r w:rsidRPr="00ED4E1D">
              <w:rPr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4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Речица-с.Марьинский завод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178,8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132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4A048C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4A048C">
              <w:rPr>
                <w:bCs/>
                <w:kern w:val="0"/>
                <w:sz w:val="22"/>
                <w:szCs w:val="22"/>
              </w:rPr>
              <w:t>46,8</w:t>
            </w:r>
            <w:r w:rsidR="00197EC9" w:rsidRPr="004A048C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9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"Москва-Киев"-</w:t>
            </w:r>
            <w:r>
              <w:rPr>
                <w:kern w:val="0"/>
                <w:sz w:val="22"/>
                <w:szCs w:val="22"/>
              </w:rPr>
              <w:t xml:space="preserve"> п. Думиничи - </w:t>
            </w:r>
            <w:r w:rsidRPr="00ED4E1D">
              <w:rPr>
                <w:kern w:val="0"/>
                <w:sz w:val="22"/>
                <w:szCs w:val="22"/>
              </w:rPr>
              <w:t>д.Боброво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94,5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94,5</w:t>
            </w: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1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с.Вертное- д.Дяглево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178,8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132</w:t>
            </w: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4A048C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4A048C">
              <w:rPr>
                <w:bCs/>
                <w:kern w:val="0"/>
                <w:sz w:val="22"/>
                <w:szCs w:val="22"/>
              </w:rPr>
              <w:t>46,8</w:t>
            </w:r>
            <w:r w:rsidR="00197EC9" w:rsidRPr="004A048C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51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с.Вертное-</w:t>
            </w:r>
            <w:r>
              <w:rPr>
                <w:kern w:val="0"/>
                <w:sz w:val="22"/>
                <w:szCs w:val="22"/>
              </w:rPr>
              <w:t xml:space="preserve"> ж/</w:t>
            </w:r>
            <w:r w:rsidRPr="00ED4E1D">
              <w:rPr>
                <w:kern w:val="0"/>
                <w:sz w:val="22"/>
                <w:szCs w:val="22"/>
              </w:rPr>
              <w:t>д.разъездВертное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3,8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39,5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F5657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2B3CCB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7EC9" w:rsidRPr="002B3CCB" w:rsidRDefault="004A048C" w:rsidP="004A048C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39,5</w:t>
            </w:r>
          </w:p>
        </w:tc>
      </w:tr>
      <w:tr w:rsidR="00197EC9" w:rsidRPr="00ED4E1D" w:rsidTr="007F75D5">
        <w:trPr>
          <w:gridAfter w:val="3"/>
          <w:wAfter w:w="529" w:type="dxa"/>
          <w:trHeight w:val="17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с.Хотьково- д.Шубник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F5657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F5657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2B3CCB">
              <w:rPr>
                <w:bCs/>
                <w:kern w:val="0"/>
                <w:sz w:val="22"/>
                <w:szCs w:val="22"/>
              </w:rPr>
              <w:t>46,8 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2B3CCB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7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д.Речица- д.Клинцы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7,9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165,9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165,9</w:t>
            </w: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F5657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8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"Хлуднево-Ряп</w:t>
            </w:r>
            <w:r>
              <w:rPr>
                <w:kern w:val="0"/>
                <w:sz w:val="22"/>
                <w:szCs w:val="22"/>
              </w:rPr>
              <w:t>о</w:t>
            </w:r>
            <w:r w:rsidRPr="00ED4E1D">
              <w:rPr>
                <w:kern w:val="0"/>
                <w:sz w:val="22"/>
                <w:szCs w:val="22"/>
              </w:rPr>
              <w:t>лово"-д.Сигунов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F5657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2B3CCB">
              <w:rPr>
                <w:bCs/>
                <w:kern w:val="0"/>
                <w:sz w:val="22"/>
                <w:szCs w:val="22"/>
              </w:rPr>
              <w:t>26 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2B3CCB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75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Воймировскийщебзавод-ст.Воймирово-д.Хлуднево - д.Сяглово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9,4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48328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48328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F5657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F5657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7EC9" w:rsidRPr="002B3CCB" w:rsidRDefault="004A048C" w:rsidP="004A048C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97,8</w:t>
            </w:r>
          </w:p>
        </w:tc>
      </w:tr>
      <w:tr w:rsidR="00197EC9" w:rsidRPr="00ED4E1D" w:rsidTr="007F75D5">
        <w:trPr>
          <w:gridAfter w:val="3"/>
          <w:wAfter w:w="529" w:type="dxa"/>
          <w:trHeight w:val="7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"д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.Б</w:t>
            </w:r>
            <w:proofErr w:type="gramEnd"/>
            <w:r w:rsidRPr="00ED4E1D">
              <w:rPr>
                <w:kern w:val="0"/>
                <w:sz w:val="22"/>
                <w:szCs w:val="22"/>
              </w:rPr>
              <w:t>уда- с.Новый"- д.Марьинка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2,2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22,9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4A048C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22,9</w:t>
            </w:r>
            <w:r w:rsidR="00197EC9" w:rsidRPr="002B3CCB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2B3CCB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7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"д</w:t>
            </w:r>
            <w:r w:rsidRPr="00ED4E1D">
              <w:rPr>
                <w:kern w:val="0"/>
                <w:sz w:val="22"/>
                <w:szCs w:val="22"/>
              </w:rPr>
              <w:t>.В.Гульцово- д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.Н</w:t>
            </w:r>
            <w:proofErr w:type="gramEnd"/>
            <w:r w:rsidRPr="00ED4E1D">
              <w:rPr>
                <w:kern w:val="0"/>
                <w:sz w:val="22"/>
                <w:szCs w:val="22"/>
              </w:rPr>
              <w:t>езвадово"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2B3CCB">
              <w:rPr>
                <w:bCs/>
                <w:kern w:val="0"/>
                <w:sz w:val="22"/>
                <w:szCs w:val="22"/>
              </w:rPr>
              <w:t>31,2 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2B3CCB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8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"Москва-Киев" - д.Поляки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36,4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2B3CCB">
              <w:rPr>
                <w:bCs/>
                <w:kern w:val="0"/>
                <w:sz w:val="22"/>
                <w:szCs w:val="22"/>
              </w:rPr>
              <w:t>36,4 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7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.С</w:t>
            </w:r>
            <w:proofErr w:type="gramEnd"/>
            <w:r w:rsidRPr="00ED4E1D">
              <w:rPr>
                <w:kern w:val="0"/>
                <w:sz w:val="22"/>
                <w:szCs w:val="22"/>
              </w:rPr>
              <w:t>емичастное- д.Никитинка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62,8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42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4A048C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4A048C">
              <w:rPr>
                <w:bCs/>
                <w:kern w:val="0"/>
                <w:sz w:val="22"/>
                <w:szCs w:val="22"/>
              </w:rPr>
              <w:t>20,8</w:t>
            </w:r>
            <w:r w:rsidR="00197EC9" w:rsidRPr="004A048C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99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д.Никитинка - д.Дикроновка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2B3CCB">
              <w:rPr>
                <w:bCs/>
                <w:kern w:val="0"/>
                <w:sz w:val="22"/>
                <w:szCs w:val="22"/>
              </w:rPr>
              <w:t>20,8 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3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 xml:space="preserve">"Москва-Киев - </w:t>
            </w:r>
            <w:r w:rsidRPr="00ED4E1D">
              <w:rPr>
                <w:kern w:val="0"/>
                <w:sz w:val="22"/>
                <w:szCs w:val="22"/>
              </w:rPr>
              <w:lastRenderedPageBreak/>
              <w:t>с.им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.Л</w:t>
            </w:r>
            <w:proofErr w:type="gramEnd"/>
            <w:r w:rsidRPr="00ED4E1D">
              <w:rPr>
                <w:kern w:val="0"/>
                <w:sz w:val="22"/>
                <w:szCs w:val="22"/>
              </w:rPr>
              <w:t>енина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lastRenderedPageBreak/>
              <w:t>1,3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 xml:space="preserve">местный </w:t>
            </w:r>
            <w:r w:rsidRPr="00ED4E1D">
              <w:rPr>
                <w:kern w:val="0"/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lastRenderedPageBreak/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99,7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99,7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99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lastRenderedPageBreak/>
              <w:t>"Москва-Киев" - д. Ясенок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35,2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35,2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477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Д. Дубровка-с. Дубровского Отделения Сельхозтехники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31,4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21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4A048C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4A048C">
              <w:rPr>
                <w:bCs/>
                <w:kern w:val="0"/>
                <w:sz w:val="22"/>
                <w:szCs w:val="22"/>
              </w:rPr>
              <w:t>10,4</w:t>
            </w:r>
            <w:r w:rsidR="00197EC9" w:rsidRPr="004A048C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7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2B3CCB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2B3CCB">
              <w:rPr>
                <w:kern w:val="0"/>
                <w:sz w:val="22"/>
                <w:szCs w:val="22"/>
              </w:rPr>
              <w:t>д. Буда - п. Новый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2B3CCB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2B3CCB">
              <w:rPr>
                <w:kern w:val="0"/>
                <w:sz w:val="22"/>
                <w:szCs w:val="22"/>
              </w:rPr>
              <w:t>1,5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2B3CCB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2B3CCB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2B3CCB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2B3CCB"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4A048C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4A048C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27,8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97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"Москва-Киев" - д. Кожановка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27,8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47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"Москва-Киев" - д. Шваново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31,4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4A048C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21</w:t>
            </w:r>
            <w:r w:rsidR="00197EC9"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4A048C" w:rsidRDefault="004A048C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4A048C">
              <w:rPr>
                <w:bCs/>
                <w:kern w:val="0"/>
                <w:sz w:val="22"/>
                <w:szCs w:val="22"/>
              </w:rPr>
              <w:t>10,4</w:t>
            </w:r>
            <w:r w:rsidR="00197EC9" w:rsidRPr="004A048C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97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д. Кочуков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о-</w:t>
            </w:r>
            <w:proofErr w:type="gramEnd"/>
            <w:r w:rsidRPr="00ED4E1D">
              <w:rPr>
                <w:kern w:val="0"/>
                <w:sz w:val="22"/>
                <w:szCs w:val="22"/>
              </w:rPr>
              <w:t xml:space="preserve"> д. Николаевка –д. Сухой Сот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64,8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64,8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77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.М</w:t>
            </w:r>
            <w:proofErr w:type="gramEnd"/>
            <w:r w:rsidRPr="00ED4E1D">
              <w:rPr>
                <w:kern w:val="0"/>
                <w:sz w:val="22"/>
                <w:szCs w:val="22"/>
              </w:rPr>
              <w:t>аслово -д. Роженск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4A048C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46,8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197EC9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2B3CCB">
              <w:rPr>
                <w:bCs/>
                <w:kern w:val="0"/>
                <w:sz w:val="22"/>
                <w:szCs w:val="22"/>
              </w:rPr>
              <w:t>46,8 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1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д.Маслово - д. Куклино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106E7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27,8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106E7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27,8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с. Зимницы - д. Каменка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18,5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18,5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7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"Москва-Киев" - д. Боброво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59,6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59,6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4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с.Усты - д.Кремичное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2B3CCB" w:rsidRDefault="001106E7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60,9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1106E7" w:rsidRDefault="001106E7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1106E7">
              <w:rPr>
                <w:bCs/>
                <w:kern w:val="0"/>
                <w:sz w:val="22"/>
                <w:szCs w:val="22"/>
              </w:rPr>
              <w:t>30,2</w:t>
            </w:r>
            <w:r w:rsidR="00197EC9" w:rsidRPr="001106E7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0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"Москва-Киев" - д.Высокое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0,9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16,</w:t>
            </w:r>
            <w:r w:rsidR="001106E7">
              <w:rPr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16,</w:t>
            </w:r>
            <w:r w:rsidR="001106E7">
              <w:rPr>
                <w:bCs/>
                <w:kern w:val="0"/>
                <w:sz w:val="22"/>
                <w:szCs w:val="22"/>
              </w:rPr>
              <w:t>7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7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с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.М</w:t>
            </w:r>
            <w:proofErr w:type="gramEnd"/>
            <w:r w:rsidRPr="00ED4E1D">
              <w:rPr>
                <w:kern w:val="0"/>
                <w:sz w:val="22"/>
                <w:szCs w:val="22"/>
              </w:rPr>
              <w:t>аклаки - д.Поляна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72,2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72,2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0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"Москва-Киев" - д. Хотисино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106E7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41,1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106E7" w:rsidP="001106E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41,1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5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6D3C03" w:rsidRDefault="00197EC9" w:rsidP="00141608">
            <w:pPr>
              <w:suppressAutoHyphens w:val="0"/>
              <w:spacing w:line="240" w:lineRule="auto"/>
              <w:rPr>
                <w:bCs/>
                <w:i/>
                <w:kern w:val="0"/>
              </w:rPr>
            </w:pPr>
            <w:r w:rsidRPr="006D3C03">
              <w:rPr>
                <w:bCs/>
                <w:i/>
                <w:kern w:val="0"/>
                <w:sz w:val="22"/>
                <w:szCs w:val="22"/>
              </w:rPr>
              <w:t>итого межевание автодорог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6D3C03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6D3C03">
              <w:rPr>
                <w:bCs/>
                <w:kern w:val="0"/>
                <w:sz w:val="22"/>
                <w:szCs w:val="22"/>
              </w:rPr>
              <w:t>85,7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6D3C03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6D3C03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6D3C03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  <w:r w:rsidRPr="006D3C03">
              <w:rPr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FB4A41" w:rsidP="006D7205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1694,</w:t>
            </w:r>
            <w:r w:rsidR="006D7205">
              <w:rPr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6D7205" w:rsidP="001106E7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651,9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106E7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9D34E2">
              <w:rPr>
                <w:b/>
                <w:bCs/>
                <w:kern w:val="0"/>
                <w:sz w:val="22"/>
                <w:szCs w:val="22"/>
              </w:rPr>
              <w:t>99,7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106E7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144,9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106E7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264,0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FB4A41" w:rsidP="001106E7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269,4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106E7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EC9" w:rsidRPr="009D34E2" w:rsidRDefault="001106E7" w:rsidP="001106E7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137,3</w:t>
            </w:r>
          </w:p>
        </w:tc>
      </w:tr>
      <w:tr w:rsidR="00197EC9" w:rsidRPr="00ED4E1D" w:rsidTr="007F75D5">
        <w:trPr>
          <w:gridAfter w:val="3"/>
          <w:wAfter w:w="529" w:type="dxa"/>
          <w:trHeight w:val="74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ED4E1D">
              <w:rPr>
                <w:b/>
                <w:bCs/>
                <w:kern w:val="0"/>
                <w:sz w:val="22"/>
                <w:szCs w:val="22"/>
              </w:rPr>
              <w:t>1.5. Изготовление проектов организации дорожного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  <w:r w:rsidRPr="00ED4E1D">
              <w:rPr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4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"Москва-Киев" - д.Ясенок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 xml:space="preserve">местный </w:t>
            </w:r>
            <w:r w:rsidRPr="00ED4E1D">
              <w:rPr>
                <w:kern w:val="0"/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lastRenderedPageBreak/>
              <w:t>Асфальтобе</w:t>
            </w:r>
            <w:r w:rsidRPr="00ED4E1D">
              <w:rPr>
                <w:kern w:val="0"/>
                <w:sz w:val="18"/>
                <w:szCs w:val="18"/>
              </w:rPr>
              <w:lastRenderedPageBreak/>
              <w:t>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B06B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lastRenderedPageBreak/>
              <w:t>8,</w:t>
            </w:r>
            <w:r w:rsidR="001B06B7">
              <w:rPr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B06B7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8,</w:t>
            </w:r>
            <w:r w:rsidR="001B06B7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0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lastRenderedPageBreak/>
              <w:t>Д. Дубровка-с. Дубровского Отделения Сельхозтехники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B06B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7,</w:t>
            </w:r>
            <w:r w:rsidR="001B06B7">
              <w:rPr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B06B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7,</w:t>
            </w:r>
            <w:r w:rsidR="001B06B7">
              <w:rPr>
                <w:bCs/>
                <w:kern w:val="0"/>
                <w:sz w:val="22"/>
                <w:szCs w:val="22"/>
              </w:rPr>
              <w:t>4</w:t>
            </w: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0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д. Семичастное - д. Никитинка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B06B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14,</w:t>
            </w:r>
            <w:r w:rsidR="001B06B7">
              <w:rPr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B06B7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14,</w:t>
            </w:r>
            <w:r w:rsidR="001B06B7">
              <w:rPr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0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с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.М</w:t>
            </w:r>
            <w:proofErr w:type="gramEnd"/>
            <w:r w:rsidRPr="00ED4E1D">
              <w:rPr>
                <w:kern w:val="0"/>
                <w:sz w:val="22"/>
                <w:szCs w:val="22"/>
              </w:rPr>
              <w:t>аклаки-д.Поляна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947109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16,</w:t>
            </w:r>
            <w:r w:rsidR="00947109">
              <w:rPr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947109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16,</w:t>
            </w:r>
            <w:r w:rsidR="00947109">
              <w:rPr>
                <w:kern w:val="0"/>
                <w:sz w:val="22"/>
                <w:szCs w:val="22"/>
              </w:rPr>
              <w:t>8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9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д. Кочуково- д. Николаевка –д. Сухой Сот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7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 xml:space="preserve">д. Маслово- д. </w:t>
            </w:r>
            <w:r>
              <w:rPr>
                <w:kern w:val="0"/>
                <w:sz w:val="22"/>
                <w:szCs w:val="22"/>
              </w:rPr>
              <w:t>Куклино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9530CF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6,4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211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с. Усты – д. Кремичное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12,4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12,4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70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«Москва-Киев» - д. Кожановка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1,5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6,4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826D74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6,4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7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«Москва-Киев»</w:t>
            </w:r>
            <w:r>
              <w:rPr>
                <w:kern w:val="0"/>
                <w:sz w:val="22"/>
                <w:szCs w:val="22"/>
              </w:rPr>
              <w:t xml:space="preserve"> -</w:t>
            </w:r>
            <w:r w:rsidRPr="00ED4E1D">
              <w:rPr>
                <w:kern w:val="0"/>
                <w:sz w:val="22"/>
                <w:szCs w:val="22"/>
              </w:rPr>
              <w:t xml:space="preserve"> д. Шваново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4,</w:t>
            </w:r>
            <w:r w:rsidR="009530CF">
              <w:rPr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826D74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4,</w:t>
            </w:r>
            <w:r w:rsidR="009530CF">
              <w:rPr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7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«Москва-Киев»</w:t>
            </w:r>
            <w:r>
              <w:rPr>
                <w:kern w:val="0"/>
                <w:sz w:val="22"/>
                <w:szCs w:val="22"/>
              </w:rPr>
              <w:t xml:space="preserve"> -</w:t>
            </w:r>
            <w:r w:rsidRPr="00ED4E1D">
              <w:rPr>
                <w:kern w:val="0"/>
                <w:sz w:val="22"/>
                <w:szCs w:val="22"/>
              </w:rPr>
              <w:t xml:space="preserve"> д. Хотисино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8,</w:t>
            </w:r>
            <w:r w:rsidR="009530CF">
              <w:rPr>
                <w:bCs/>
                <w:kern w:val="0"/>
                <w:sz w:val="22"/>
                <w:szCs w:val="22"/>
              </w:rPr>
              <w:t>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30CF" w:rsidRDefault="009530CF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  <w:p w:rsidR="00197EC9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8,</w:t>
            </w:r>
            <w:r w:rsidR="009530CF">
              <w:rPr>
                <w:bCs/>
                <w:kern w:val="0"/>
                <w:sz w:val="22"/>
                <w:szCs w:val="22"/>
              </w:rPr>
              <w:t>6</w:t>
            </w:r>
          </w:p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826D74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«Москва-Киев»</w:t>
            </w:r>
            <w:r>
              <w:rPr>
                <w:kern w:val="0"/>
                <w:sz w:val="22"/>
                <w:szCs w:val="22"/>
              </w:rPr>
              <w:t xml:space="preserve">- </w:t>
            </w:r>
            <w:r w:rsidRPr="00ED4E1D">
              <w:rPr>
                <w:kern w:val="0"/>
                <w:sz w:val="22"/>
                <w:szCs w:val="22"/>
              </w:rPr>
              <w:t xml:space="preserve"> п</w:t>
            </w:r>
            <w:proofErr w:type="gramStart"/>
            <w:r w:rsidRPr="00ED4E1D">
              <w:rPr>
                <w:kern w:val="0"/>
                <w:sz w:val="22"/>
                <w:szCs w:val="22"/>
              </w:rPr>
              <w:t>.Д</w:t>
            </w:r>
            <w:proofErr w:type="gramEnd"/>
            <w:r w:rsidRPr="00ED4E1D">
              <w:rPr>
                <w:kern w:val="0"/>
                <w:sz w:val="22"/>
                <w:szCs w:val="22"/>
              </w:rPr>
              <w:t>уминичи- д. Боброво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12,</w:t>
            </w:r>
            <w:r w:rsidR="009530CF">
              <w:rPr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826D74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12,</w:t>
            </w:r>
            <w:r w:rsidR="009530CF">
              <w:rPr>
                <w:bCs/>
                <w:kern w:val="0"/>
                <w:sz w:val="22"/>
                <w:szCs w:val="22"/>
              </w:rPr>
              <w:t>9</w:t>
            </w:r>
            <w:r w:rsidRPr="00826D74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826D74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«Москва-Киев» - д. Боброво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26D74"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19,</w:t>
            </w:r>
            <w:r w:rsidR="009530CF">
              <w:rPr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19,3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826D74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826D74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с. Зимницы - д. Каменка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26D74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4,</w:t>
            </w:r>
            <w:r w:rsidR="009530CF">
              <w:rPr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185BA5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  <w:highlight w:val="yellow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185BA5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4,</w:t>
            </w:r>
            <w:r w:rsidR="009530CF">
              <w:rPr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185BA5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  <w:highlight w:val="yellow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826D74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«Москва-Киев» - д. Высокое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0,9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26D74"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3,</w:t>
            </w:r>
            <w:r w:rsidR="009530CF">
              <w:rPr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3,</w:t>
            </w:r>
            <w:r w:rsidR="009530CF">
              <w:rPr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826D74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д. Речица - д. Клинцы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7,9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26D74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33,</w:t>
            </w:r>
            <w:r w:rsidR="009530CF">
              <w:rPr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33,</w:t>
            </w:r>
            <w:r w:rsidR="009530CF">
              <w:rPr>
                <w:bCs/>
                <w:kern w:val="0"/>
              </w:rPr>
              <w:t>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 xml:space="preserve">д. Шваново </w:t>
            </w:r>
            <w:proofErr w:type="gramStart"/>
            <w:r w:rsidRPr="008B769A">
              <w:rPr>
                <w:kern w:val="0"/>
                <w:sz w:val="22"/>
                <w:szCs w:val="22"/>
              </w:rPr>
              <w:t>–с</w:t>
            </w:r>
            <w:proofErr w:type="gramEnd"/>
            <w:r w:rsidRPr="008B769A">
              <w:rPr>
                <w:kern w:val="0"/>
                <w:sz w:val="22"/>
                <w:szCs w:val="22"/>
              </w:rPr>
              <w:t xml:space="preserve">. Брынь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24,64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24,64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r w:rsidRPr="008B769A">
              <w:rPr>
                <w:sz w:val="22"/>
                <w:szCs w:val="22"/>
              </w:rPr>
              <w:t>д. Речица - с. Марьинский завод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24,64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24,64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141608">
            <w:pPr>
              <w:suppressAutoHyphens w:val="0"/>
              <w:spacing w:line="240" w:lineRule="auto"/>
              <w:rPr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12" w:rsidRPr="008B769A" w:rsidRDefault="00BE6D12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12" w:rsidRPr="008B769A" w:rsidRDefault="00BE6D12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12" w:rsidRPr="008B769A" w:rsidRDefault="00BE6D12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D12" w:rsidRPr="008B769A" w:rsidRDefault="00BE6D12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D12" w:rsidRPr="008B769A" w:rsidRDefault="00BE6D12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D12" w:rsidRPr="008B769A" w:rsidRDefault="00BE6D12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D12" w:rsidRPr="008B769A" w:rsidRDefault="00BE6D12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D12" w:rsidRPr="008B769A" w:rsidRDefault="00BE6D12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D12" w:rsidRPr="008B769A" w:rsidRDefault="00BE6D12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6D12" w:rsidRPr="008B769A" w:rsidRDefault="00BE6D12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proofErr w:type="gramStart"/>
            <w:r w:rsidRPr="008B769A">
              <w:rPr>
                <w:kern w:val="0"/>
                <w:sz w:val="22"/>
                <w:szCs w:val="22"/>
              </w:rPr>
              <w:t>с. Зимницы - д. Печки (до границы Людиновского р-на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1,8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9,86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9,86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«Москва-Киев» - д. Рукав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1,8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 xml:space="preserve">Грунтовая дорога 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9,86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  <w:p w:rsidR="006F3AC1" w:rsidRPr="008B769A" w:rsidRDefault="006F3AC1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9,86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с. Вертное - д. Дяглево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24,64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24,64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с. Вертное - ж.д. разъезд Вертное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3,8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20,81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20,81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с. Хотьково - д. Шубник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24,64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24,64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с. Которь - д. Гремячевка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2,4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13,15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13,15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«Хлуднево-Ряплово» – д. Сигунов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2,5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13,69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C5629B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13,69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Воймировский щеб</w:t>
            </w:r>
            <w:proofErr w:type="gramStart"/>
            <w:r w:rsidRPr="008B769A">
              <w:rPr>
                <w:kern w:val="0"/>
                <w:sz w:val="22"/>
                <w:szCs w:val="22"/>
              </w:rPr>
              <w:t>.з</w:t>
            </w:r>
            <w:proofErr w:type="gramEnd"/>
            <w:r w:rsidRPr="008B769A">
              <w:rPr>
                <w:kern w:val="0"/>
                <w:sz w:val="22"/>
                <w:szCs w:val="22"/>
              </w:rPr>
              <w:t>авод –ст. Воймирово -д. Хлуднево - д. Сяглово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9,4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51,47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51,47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«д.Буда-с.Новый»- д. Марьинка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2,2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12,05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12,05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д</w:t>
            </w:r>
            <w:proofErr w:type="gramStart"/>
            <w:r w:rsidRPr="008B769A">
              <w:rPr>
                <w:kern w:val="0"/>
                <w:sz w:val="22"/>
                <w:szCs w:val="22"/>
              </w:rPr>
              <w:t>.В</w:t>
            </w:r>
            <w:proofErr w:type="gramEnd"/>
            <w:r w:rsidRPr="008B769A">
              <w:rPr>
                <w:kern w:val="0"/>
                <w:sz w:val="22"/>
                <w:szCs w:val="22"/>
              </w:rPr>
              <w:t>ерхнее Гульцово - д. Незвадово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16,43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16,43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«Москва-Киев» - д. Поляки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3,5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AC3AAF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19,16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19,16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 xml:space="preserve">«Москва-Киев» - </w:t>
            </w:r>
            <w:proofErr w:type="gramStart"/>
            <w:r w:rsidRPr="008B769A">
              <w:rPr>
                <w:kern w:val="0"/>
                <w:sz w:val="22"/>
                <w:szCs w:val="22"/>
              </w:rPr>
              <w:t>с</w:t>
            </w:r>
            <w:proofErr w:type="gramEnd"/>
            <w:r w:rsidRPr="008B769A">
              <w:rPr>
                <w:kern w:val="0"/>
                <w:sz w:val="22"/>
                <w:szCs w:val="22"/>
              </w:rPr>
              <w:t xml:space="preserve">. </w:t>
            </w:r>
            <w:proofErr w:type="gramStart"/>
            <w:r w:rsidRPr="008B769A">
              <w:rPr>
                <w:kern w:val="0"/>
                <w:sz w:val="22"/>
                <w:szCs w:val="22"/>
              </w:rPr>
              <w:t>им</w:t>
            </w:r>
            <w:proofErr w:type="gramEnd"/>
            <w:r w:rsidRPr="008B769A">
              <w:rPr>
                <w:kern w:val="0"/>
                <w:sz w:val="22"/>
                <w:szCs w:val="22"/>
              </w:rPr>
              <w:t>. Ленина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1,3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002DE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7,11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C5629B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7,11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BE6D12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 xml:space="preserve">д.Никитинка-д.Дикроновка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B769A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12" w:rsidRPr="008B769A" w:rsidRDefault="00BE6D12" w:rsidP="00AC3AAF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8B769A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002DE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10,95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C5629B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10,95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E6D12" w:rsidRPr="008B769A" w:rsidRDefault="00BE6D12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7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rPr>
                <w:bCs/>
                <w:i/>
                <w:kern w:val="0"/>
              </w:rPr>
            </w:pPr>
            <w:r w:rsidRPr="00826D74">
              <w:rPr>
                <w:bCs/>
                <w:i/>
                <w:kern w:val="0"/>
                <w:sz w:val="22"/>
                <w:szCs w:val="22"/>
              </w:rPr>
              <w:t>итого ПОДД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70052" w:rsidRDefault="00812211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94,7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770052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770052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770052" w:rsidRDefault="00197EC9" w:rsidP="00141608">
            <w:pPr>
              <w:suppressAutoHyphens w:val="0"/>
              <w:spacing w:line="240" w:lineRule="auto"/>
              <w:rPr>
                <w:bCs/>
                <w:kern w:val="0"/>
                <w:sz w:val="18"/>
                <w:szCs w:val="18"/>
              </w:rPr>
            </w:pPr>
            <w:r w:rsidRPr="00770052">
              <w:rPr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C002DE" w:rsidP="009530C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457,7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9D34E2">
              <w:rPr>
                <w:b/>
                <w:bCs/>
                <w:kern w:val="0"/>
                <w:sz w:val="22"/>
                <w:szCs w:val="22"/>
              </w:rPr>
              <w:t>0 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9D34E2">
              <w:rPr>
                <w:b/>
                <w:bCs/>
                <w:kern w:val="0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9530C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152,</w:t>
            </w:r>
            <w:r w:rsidR="003E72C3">
              <w:rPr>
                <w:b/>
                <w:bCs/>
                <w:kern w:val="0"/>
                <w:sz w:val="22"/>
                <w:szCs w:val="22"/>
              </w:rPr>
              <w:t>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6B3C" w:rsidRPr="00BB6B3C" w:rsidRDefault="00C5629B" w:rsidP="00BB6B3C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22,2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C5629B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</w:rPr>
              <w:t>283,1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9D34E2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9D34E2">
              <w:rPr>
                <w:b/>
                <w:bCs/>
                <w:kern w:val="0"/>
                <w:sz w:val="22"/>
                <w:szCs w:val="22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9D34E2" w:rsidRDefault="00FB4A41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</w:rPr>
              <w:t>0</w:t>
            </w:r>
          </w:p>
        </w:tc>
      </w:tr>
      <w:tr w:rsidR="00197EC9" w:rsidRPr="00ED4E1D" w:rsidTr="007F75D5">
        <w:trPr>
          <w:gridAfter w:val="3"/>
          <w:wAfter w:w="529" w:type="dxa"/>
          <w:trHeight w:val="27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826D74">
              <w:rPr>
                <w:b/>
                <w:bCs/>
                <w:kern w:val="0"/>
                <w:sz w:val="22"/>
                <w:szCs w:val="22"/>
              </w:rPr>
              <w:t xml:space="preserve">1.6. Изготовление </w:t>
            </w:r>
            <w:r>
              <w:rPr>
                <w:b/>
                <w:bCs/>
                <w:kern w:val="0"/>
                <w:sz w:val="22"/>
                <w:szCs w:val="22"/>
              </w:rPr>
              <w:t xml:space="preserve">технических паспортов и </w:t>
            </w:r>
            <w:r w:rsidRPr="00826D74">
              <w:rPr>
                <w:b/>
                <w:bCs/>
                <w:kern w:val="0"/>
                <w:sz w:val="22"/>
                <w:szCs w:val="22"/>
              </w:rPr>
              <w:t>технических планов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826D74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826D74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  <w:r w:rsidRPr="00826D74">
              <w:rPr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826D74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826D74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826D74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826D74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826D74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826D74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826D74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19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«Москва-Киев» - д. Ясенок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1,9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D31618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26,9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D31618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11,4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D31618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15,5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D31618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19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 xml:space="preserve">Д. Дубровка-с. </w:t>
            </w:r>
            <w:r w:rsidRPr="00ED4E1D">
              <w:rPr>
                <w:kern w:val="0"/>
                <w:sz w:val="22"/>
                <w:szCs w:val="22"/>
              </w:rPr>
              <w:lastRenderedPageBreak/>
              <w:t>Дубровского Отделения Сельхозтехники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 xml:space="preserve">местный </w:t>
            </w:r>
            <w:r w:rsidRPr="00ED4E1D">
              <w:rPr>
                <w:kern w:val="0"/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lastRenderedPageBreak/>
              <w:t xml:space="preserve">Песчано-гравийная </w:t>
            </w:r>
            <w:r w:rsidRPr="00ED4E1D">
              <w:rPr>
                <w:kern w:val="0"/>
                <w:sz w:val="18"/>
                <w:szCs w:val="18"/>
              </w:rPr>
              <w:lastRenderedPageBreak/>
              <w:t>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ED4E1D" w:rsidRDefault="00995EDA" w:rsidP="002E11D3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lastRenderedPageBreak/>
              <w:t>11,6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7237C3" w:rsidRDefault="00995EDA" w:rsidP="002E11D3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</w:rPr>
              <w:t>11,6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2E11D3" w:rsidRDefault="00197EC9" w:rsidP="002E11D3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2E11D3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8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proofErr w:type="gramStart"/>
            <w:r w:rsidRPr="00D31618">
              <w:rPr>
                <w:kern w:val="0"/>
                <w:sz w:val="22"/>
                <w:szCs w:val="22"/>
              </w:rPr>
              <w:lastRenderedPageBreak/>
              <w:t>с</w:t>
            </w:r>
            <w:proofErr w:type="gramEnd"/>
            <w:r w:rsidRPr="00D31618">
              <w:rPr>
                <w:kern w:val="0"/>
                <w:sz w:val="22"/>
                <w:szCs w:val="22"/>
              </w:rPr>
              <w:t>. Маклаки – д. Поляна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3,9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55,</w:t>
            </w:r>
            <w:r w:rsidR="009530CF" w:rsidRPr="003133EA">
              <w:rPr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23,4 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31,</w:t>
            </w:r>
            <w:r w:rsidR="009530CF" w:rsidRPr="003133EA">
              <w:rPr>
                <w:bCs/>
                <w:kern w:val="0"/>
                <w:sz w:val="22"/>
                <w:szCs w:val="22"/>
              </w:rPr>
              <w:t>9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8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"Москва-Киев"-д.Боброво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63,</w:t>
            </w:r>
            <w:r w:rsidR="009530CF" w:rsidRPr="003133EA">
              <w:rPr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9530CF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27</w:t>
            </w:r>
            <w:r w:rsidR="00197EC9"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2742CB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36,</w:t>
            </w:r>
            <w:r w:rsidR="002742CB" w:rsidRPr="003133EA">
              <w:rPr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с.Вертное- д.Дяглево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AE12C7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90,9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995EDA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50,4</w:t>
            </w:r>
            <w:r w:rsidR="00197EC9"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7EC9" w:rsidRPr="003133EA" w:rsidRDefault="00A10C05" w:rsidP="002E11D3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40,5</w:t>
            </w:r>
          </w:p>
        </w:tc>
      </w:tr>
      <w:tr w:rsidR="00197EC9" w:rsidRPr="00ED4E1D" w:rsidTr="007F75D5">
        <w:trPr>
          <w:gridAfter w:val="3"/>
          <w:wAfter w:w="529" w:type="dxa"/>
          <w:trHeight w:val="134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с. Вертное- ж/д.разъездВертное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3,8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2E11D3" w:rsidP="002E11D3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57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7EC9" w:rsidRPr="003133EA" w:rsidRDefault="002E11D3" w:rsidP="002E11D3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57</w:t>
            </w:r>
          </w:p>
        </w:tc>
      </w:tr>
      <w:tr w:rsidR="00197EC9" w:rsidRPr="00ED4E1D" w:rsidTr="007F75D5">
        <w:trPr>
          <w:gridAfter w:val="3"/>
          <w:wAfter w:w="529" w:type="dxa"/>
          <w:trHeight w:val="340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с.Хотьково- д.Шубник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4,5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2E11D3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67,5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7EC9" w:rsidRPr="003133EA" w:rsidRDefault="002E11D3" w:rsidP="002E11D3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67,5</w:t>
            </w:r>
          </w:p>
        </w:tc>
      </w:tr>
      <w:tr w:rsidR="00197EC9" w:rsidRPr="00ED4E1D" w:rsidTr="007F75D5">
        <w:trPr>
          <w:gridAfter w:val="3"/>
          <w:wAfter w:w="529" w:type="dxa"/>
          <w:trHeight w:val="247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д.Речица- д.Клинцы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7,9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9530CF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112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47,4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64,</w:t>
            </w:r>
            <w:r w:rsidR="009530CF" w:rsidRPr="003133EA">
              <w:rPr>
                <w:bCs/>
                <w:kern w:val="0"/>
                <w:sz w:val="22"/>
                <w:szCs w:val="22"/>
              </w:rPr>
              <w:t>6</w:t>
            </w: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15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"Хлуднево-Ряполово"-д.Сигунов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2,5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995EDA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995EDA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29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772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Воймировскийщебзавод-ст.Воймирово-д.Хлуднево - д.Сяглово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9,4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2E11D3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147,3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62,</w:t>
            </w:r>
            <w:r w:rsidR="009530CF" w:rsidRPr="003133EA">
              <w:rPr>
                <w:kern w:val="0"/>
                <w:sz w:val="22"/>
                <w:szCs w:val="22"/>
              </w:rPr>
              <w:t>7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7EC9" w:rsidRPr="003133EA" w:rsidRDefault="002E11D3" w:rsidP="002E11D3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84,6</w:t>
            </w:r>
          </w:p>
        </w:tc>
      </w:tr>
      <w:tr w:rsidR="00197EC9" w:rsidRPr="00ED4E1D" w:rsidTr="007F75D5">
        <w:trPr>
          <w:gridAfter w:val="3"/>
          <w:wAfter w:w="529" w:type="dxa"/>
          <w:trHeight w:val="27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"д</w:t>
            </w:r>
            <w:proofErr w:type="gramStart"/>
            <w:r w:rsidRPr="00D31618">
              <w:rPr>
                <w:kern w:val="0"/>
                <w:sz w:val="22"/>
                <w:szCs w:val="22"/>
              </w:rPr>
              <w:t>.Б</w:t>
            </w:r>
            <w:proofErr w:type="gramEnd"/>
            <w:r w:rsidRPr="00D31618">
              <w:rPr>
                <w:kern w:val="0"/>
                <w:sz w:val="22"/>
                <w:szCs w:val="22"/>
              </w:rPr>
              <w:t>уда- с.Новый"- д.Марьинка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2,2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13,2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2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"д</w:t>
            </w:r>
            <w:r w:rsidRPr="00D31618">
              <w:rPr>
                <w:kern w:val="0"/>
                <w:sz w:val="22"/>
                <w:szCs w:val="22"/>
              </w:rPr>
              <w:t>.В.Гульцово- д</w:t>
            </w:r>
            <w:proofErr w:type="gramStart"/>
            <w:r w:rsidRPr="00D31618">
              <w:rPr>
                <w:kern w:val="0"/>
                <w:sz w:val="22"/>
                <w:szCs w:val="22"/>
              </w:rPr>
              <w:t>.Н</w:t>
            </w:r>
            <w:proofErr w:type="gramEnd"/>
            <w:r w:rsidRPr="00D31618">
              <w:rPr>
                <w:kern w:val="0"/>
                <w:sz w:val="22"/>
                <w:szCs w:val="22"/>
              </w:rPr>
              <w:t>езвадово"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11D3" w:rsidRPr="003133EA" w:rsidRDefault="002E11D3" w:rsidP="002E11D3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7EC9" w:rsidRPr="003133EA" w:rsidRDefault="002E11D3" w:rsidP="002E11D3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45</w:t>
            </w:r>
          </w:p>
        </w:tc>
      </w:tr>
      <w:tr w:rsidR="00197EC9" w:rsidRPr="00ED4E1D" w:rsidTr="007F75D5">
        <w:trPr>
          <w:gridAfter w:val="3"/>
          <w:wAfter w:w="529" w:type="dxa"/>
          <w:trHeight w:val="32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«Москва-Киев» - д. Высокое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0,9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Асфальтобетонная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12,</w:t>
            </w:r>
            <w:r w:rsidR="009530CF" w:rsidRPr="003133EA">
              <w:rPr>
                <w:bCs/>
                <w:kern w:val="0"/>
                <w:sz w:val="22"/>
                <w:szCs w:val="22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5,4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7,</w:t>
            </w:r>
            <w:r w:rsidR="009530CF" w:rsidRPr="003133EA">
              <w:rPr>
                <w:kern w:val="0"/>
                <w:sz w:val="22"/>
                <w:szCs w:val="22"/>
              </w:rPr>
              <w:t>4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D31618" w:rsidTr="007F75D5">
        <w:trPr>
          <w:gridAfter w:val="3"/>
          <w:wAfter w:w="529" w:type="dxa"/>
          <w:trHeight w:val="32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«Москва-Киев» - д. Кожановка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1,5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21,</w:t>
            </w:r>
            <w:r w:rsidR="009530CF" w:rsidRPr="003133EA">
              <w:rPr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12,</w:t>
            </w:r>
            <w:r w:rsidR="009530CF" w:rsidRPr="003133EA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2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«Москва-Киев» - д. Шваново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Песчано-грунтовая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995EDA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12,6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995EDA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6,6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2E11D3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2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«Москва-Киев» - п. Думиничи – д. Боброво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42,5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18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24,5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2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д. Кочуково – д. Николаевка – д. Сухой Сот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3,5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49,6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21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28,6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2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д. Маслово – д. Куклино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1,5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21,</w:t>
            </w:r>
            <w:r w:rsidR="009530CF" w:rsidRPr="003133EA">
              <w:rPr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12,</w:t>
            </w:r>
            <w:r w:rsidR="009530CF" w:rsidRPr="003133EA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2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lastRenderedPageBreak/>
              <w:t>с. Зимницы – д. Каменка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14,</w:t>
            </w:r>
            <w:r w:rsidR="009530CF" w:rsidRPr="003133EA">
              <w:rPr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8,</w:t>
            </w:r>
            <w:r w:rsidR="009530CF" w:rsidRPr="003133EA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2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«Москва-Киев» - д. Хотисино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Песчано-гравийная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2E11D3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28,</w:t>
            </w:r>
            <w:r w:rsidR="002E11D3" w:rsidRPr="003133EA">
              <w:rPr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2E11D3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16,</w:t>
            </w:r>
            <w:r w:rsidR="002E11D3" w:rsidRPr="003133EA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2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с. Усты – д. Кремичное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2,9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D31618">
              <w:rPr>
                <w:kern w:val="0"/>
                <w:sz w:val="18"/>
                <w:szCs w:val="18"/>
              </w:rPr>
              <w:t>Грунтовая дорога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995EDA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36,54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17,4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995EDA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19,14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2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а/д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89,</w:t>
            </w:r>
            <w:r w:rsidR="009530CF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A10C05" w:rsidP="009530CF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1811,54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3133EA">
              <w:rPr>
                <w:kern w:val="0"/>
                <w:sz w:val="22"/>
                <w:szCs w:val="22"/>
              </w:rPr>
              <w:t>197,9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9E0DCD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1316,6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97EC9" w:rsidRPr="003133EA" w:rsidRDefault="00A10C05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213,6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7EC9" w:rsidRPr="003133EA" w:rsidRDefault="00FB4A41" w:rsidP="00FB4A41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3133EA">
              <w:rPr>
                <w:bCs/>
                <w:kern w:val="0"/>
                <w:sz w:val="22"/>
                <w:szCs w:val="22"/>
              </w:rPr>
              <w:t>83,4</w:t>
            </w:r>
          </w:p>
        </w:tc>
      </w:tr>
      <w:tr w:rsidR="00197EC9" w:rsidRPr="00ED4E1D" w:rsidTr="007F75D5">
        <w:trPr>
          <w:gridAfter w:val="3"/>
          <w:wAfter w:w="529" w:type="dxa"/>
          <w:trHeight w:val="302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rPr>
                <w:bCs/>
                <w:i/>
                <w:kern w:val="0"/>
              </w:rPr>
            </w:pPr>
            <w:r w:rsidRPr="00D31618">
              <w:rPr>
                <w:bCs/>
                <w:i/>
                <w:kern w:val="0"/>
                <w:sz w:val="22"/>
                <w:szCs w:val="22"/>
              </w:rPr>
              <w:t xml:space="preserve">итого изготовление </w:t>
            </w:r>
            <w:r>
              <w:rPr>
                <w:bCs/>
                <w:i/>
                <w:kern w:val="0"/>
                <w:sz w:val="22"/>
                <w:szCs w:val="22"/>
              </w:rPr>
              <w:t xml:space="preserve">технических паспортов и </w:t>
            </w:r>
            <w:r w:rsidRPr="00D31618">
              <w:rPr>
                <w:bCs/>
                <w:i/>
                <w:kern w:val="0"/>
                <w:sz w:val="22"/>
                <w:szCs w:val="22"/>
              </w:rPr>
              <w:t>тех</w:t>
            </w:r>
            <w:r>
              <w:rPr>
                <w:bCs/>
                <w:i/>
                <w:kern w:val="0"/>
                <w:sz w:val="22"/>
                <w:szCs w:val="22"/>
              </w:rPr>
              <w:t xml:space="preserve">нических </w:t>
            </w:r>
            <w:r w:rsidRPr="00D31618">
              <w:rPr>
                <w:bCs/>
                <w:i/>
                <w:kern w:val="0"/>
                <w:sz w:val="22"/>
                <w:szCs w:val="22"/>
              </w:rPr>
              <w:t>планов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512EC" w:rsidRDefault="00197EC9" w:rsidP="009530CF">
            <w:pPr>
              <w:suppressAutoHyphens w:val="0"/>
              <w:spacing w:line="240" w:lineRule="auto"/>
              <w:jc w:val="right"/>
              <w:rPr>
                <w:b/>
                <w:kern w:val="0"/>
              </w:rPr>
            </w:pPr>
            <w:r w:rsidRPr="00D512EC">
              <w:rPr>
                <w:b/>
                <w:kern w:val="0"/>
                <w:sz w:val="22"/>
                <w:szCs w:val="22"/>
              </w:rPr>
              <w:t>155,</w:t>
            </w:r>
            <w:r w:rsidR="009530CF">
              <w:rPr>
                <w:b/>
                <w:kern w:val="0"/>
                <w:sz w:val="22"/>
                <w:szCs w:val="22"/>
              </w:rPr>
              <w:t>7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D31618"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D31618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  <w:r w:rsidRPr="00D31618">
              <w:rPr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3133EA" w:rsidRDefault="009E0DCD" w:rsidP="009530C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2769,8</w:t>
            </w:r>
            <w:bookmarkStart w:id="0" w:name="_GoBack"/>
            <w:bookmarkEnd w:id="0"/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0 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213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518,8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3133EA" w:rsidRDefault="009E0DCD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1433,34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3133EA" w:rsidRDefault="00995EDA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226,8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EC9" w:rsidRPr="003133EA" w:rsidRDefault="00FB4A41" w:rsidP="00FB4A41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378,0</w:t>
            </w:r>
          </w:p>
        </w:tc>
      </w:tr>
      <w:tr w:rsidR="00197EC9" w:rsidRPr="00ED4E1D" w:rsidTr="007F75D5">
        <w:trPr>
          <w:gridAfter w:val="3"/>
          <w:wAfter w:w="529" w:type="dxa"/>
          <w:trHeight w:val="588"/>
        </w:trPr>
        <w:tc>
          <w:tcPr>
            <w:tcW w:w="2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7237C3" w:rsidRDefault="00197EC9" w:rsidP="00775158">
            <w:pPr>
              <w:suppressAutoHyphens w:val="0"/>
              <w:spacing w:line="240" w:lineRule="auto"/>
              <w:rPr>
                <w:bCs/>
                <w:i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1.</w:t>
            </w:r>
            <w:r>
              <w:rPr>
                <w:b/>
                <w:bCs/>
                <w:kern w:val="0"/>
                <w:sz w:val="22"/>
                <w:szCs w:val="22"/>
              </w:rPr>
              <w:t xml:space="preserve">7. </w:t>
            </w:r>
            <w:r w:rsidRPr="00AE12F5">
              <w:rPr>
                <w:b/>
                <w:bCs/>
                <w:kern w:val="0"/>
                <w:sz w:val="22"/>
                <w:szCs w:val="22"/>
              </w:rPr>
              <w:t xml:space="preserve">ПСД </w:t>
            </w:r>
            <w:r>
              <w:rPr>
                <w:b/>
                <w:bCs/>
                <w:kern w:val="0"/>
                <w:sz w:val="22"/>
                <w:szCs w:val="22"/>
              </w:rPr>
              <w:t>на строительство автодороги М3- «Украина » - с. Имени Ленина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0,8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3"/>
          <w:wAfter w:w="529" w:type="dxa"/>
          <w:trHeight w:val="302"/>
        </w:trPr>
        <w:tc>
          <w:tcPr>
            <w:tcW w:w="2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C9" w:rsidRPr="00826D74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377,4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9530C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68,7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B06B7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308,7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7EC9" w:rsidRPr="003133EA" w:rsidRDefault="00197EC9" w:rsidP="00141608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B06B7" w:rsidRPr="007237C3" w:rsidTr="007F75D5">
        <w:trPr>
          <w:gridAfter w:val="3"/>
          <w:wAfter w:w="529" w:type="dxa"/>
          <w:trHeight w:val="302"/>
        </w:trPr>
        <w:tc>
          <w:tcPr>
            <w:tcW w:w="28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06B7" w:rsidRPr="007237C3" w:rsidRDefault="001B06B7" w:rsidP="00AC3AAF">
            <w:pPr>
              <w:suppressAutoHyphens w:val="0"/>
              <w:spacing w:line="240" w:lineRule="auto"/>
              <w:rPr>
                <w:bCs/>
                <w:i/>
                <w:kern w:val="0"/>
              </w:rPr>
            </w:pPr>
            <w:r>
              <w:rPr>
                <w:b/>
                <w:bCs/>
                <w:kern w:val="0"/>
              </w:rPr>
              <w:t>1.8. Разработка Комплексной схемы организации дорожного движения МР «Думиничский район»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B06B7" w:rsidRPr="00826D74" w:rsidRDefault="001B06B7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826D74" w:rsidRDefault="001B06B7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826D74">
              <w:rPr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6B7" w:rsidRPr="00826D74" w:rsidRDefault="001B06B7" w:rsidP="00AC3AAF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747F2C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 w:rsidRPr="003133EA">
              <w:rPr>
                <w:b/>
                <w:bCs/>
                <w:kern w:val="0"/>
                <w:sz w:val="22"/>
                <w:szCs w:val="22"/>
              </w:rPr>
              <w:t>0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B06B7" w:rsidRPr="007237C3" w:rsidTr="007F75D5">
        <w:trPr>
          <w:gridAfter w:val="3"/>
          <w:wAfter w:w="529" w:type="dxa"/>
          <w:trHeight w:val="302"/>
        </w:trPr>
        <w:tc>
          <w:tcPr>
            <w:tcW w:w="2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6B7" w:rsidRPr="007237C3" w:rsidRDefault="001B06B7" w:rsidP="00AC3AAF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826D74" w:rsidRDefault="001B06B7" w:rsidP="00AC3AAF">
            <w:pPr>
              <w:suppressAutoHyphens w:val="0"/>
              <w:spacing w:line="240" w:lineRule="auto"/>
              <w:jc w:val="right"/>
              <w:rPr>
                <w:kern w:val="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826D74" w:rsidRDefault="001B06B7" w:rsidP="00AC3AAF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1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06B7" w:rsidRPr="00826D74" w:rsidRDefault="001B06B7" w:rsidP="00AC3AAF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8C6BAB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1182,7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8C6BAB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1182,7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06B7" w:rsidRPr="003133EA" w:rsidRDefault="001B06B7" w:rsidP="00AC3AAF">
            <w:pPr>
              <w:suppressAutoHyphens w:val="0"/>
              <w:spacing w:line="240" w:lineRule="auto"/>
              <w:jc w:val="right"/>
              <w:rPr>
                <w:b/>
                <w:bCs/>
                <w:kern w:val="0"/>
              </w:rPr>
            </w:pPr>
          </w:p>
        </w:tc>
      </w:tr>
      <w:tr w:rsidR="001B06B7" w:rsidRPr="00ED4E1D" w:rsidTr="007F75D5">
        <w:trPr>
          <w:gridAfter w:val="3"/>
          <w:wAfter w:w="529" w:type="dxa"/>
          <w:trHeight w:val="197"/>
        </w:trPr>
        <w:tc>
          <w:tcPr>
            <w:tcW w:w="1566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6B7" w:rsidRPr="007237C3" w:rsidRDefault="001B06B7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7237C3">
              <w:rPr>
                <w:bCs/>
                <w:kern w:val="0"/>
                <w:sz w:val="22"/>
                <w:szCs w:val="22"/>
              </w:rPr>
              <w:t>II. Повышение безопасности дорожного движения в МР "Думиничский район"</w:t>
            </w:r>
          </w:p>
        </w:tc>
      </w:tr>
      <w:tr w:rsidR="00197EC9" w:rsidRPr="00ED4E1D" w:rsidTr="007F75D5">
        <w:trPr>
          <w:gridAfter w:val="2"/>
          <w:wAfter w:w="509" w:type="dxa"/>
          <w:trHeight w:val="1505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2.1. Мероприятия,направленные на повышение правового сознания и предупреждение опасного поведения участников  дорожного движения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В рамках финансирования МО МВД России "Сухиничский"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bCs/>
                <w:kern w:val="0"/>
                <w:sz w:val="18"/>
                <w:szCs w:val="18"/>
              </w:rPr>
            </w:pPr>
            <w:r w:rsidRPr="00ED4E1D">
              <w:rPr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2"/>
          <w:wAfter w:w="509" w:type="dxa"/>
          <w:trHeight w:val="112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 xml:space="preserve">Проведение            </w:t>
            </w:r>
            <w:r w:rsidRPr="00ED4E1D">
              <w:rPr>
                <w:kern w:val="0"/>
                <w:sz w:val="22"/>
                <w:szCs w:val="22"/>
              </w:rPr>
              <w:br/>
              <w:t>широкомасштабных акций</w:t>
            </w:r>
            <w:r w:rsidRPr="00ED4E1D">
              <w:rPr>
                <w:kern w:val="0"/>
                <w:sz w:val="22"/>
                <w:szCs w:val="22"/>
              </w:rPr>
              <w:br/>
              <w:t xml:space="preserve">"Внимание - дети!",   </w:t>
            </w:r>
            <w:r w:rsidRPr="00ED4E1D">
              <w:rPr>
                <w:kern w:val="0"/>
                <w:sz w:val="22"/>
                <w:szCs w:val="22"/>
              </w:rPr>
              <w:br/>
              <w:t>"Внимание - пешеход!",</w:t>
            </w:r>
            <w:r w:rsidRPr="00ED4E1D">
              <w:rPr>
                <w:kern w:val="0"/>
                <w:sz w:val="22"/>
                <w:szCs w:val="22"/>
              </w:rPr>
              <w:br/>
              <w:t xml:space="preserve">"Вежливый водитель"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В рамках финансирования МО МВД России "Сухиничский"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2"/>
          <w:wAfter w:w="509" w:type="dxa"/>
          <w:trHeight w:val="1413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Проведение массовых меропри</w:t>
            </w:r>
            <w:r>
              <w:rPr>
                <w:kern w:val="0"/>
                <w:sz w:val="22"/>
                <w:szCs w:val="22"/>
              </w:rPr>
              <w:t>яти</w:t>
            </w:r>
            <w:r w:rsidRPr="00ED4E1D">
              <w:rPr>
                <w:kern w:val="0"/>
                <w:sz w:val="22"/>
                <w:szCs w:val="22"/>
              </w:rPr>
              <w:t xml:space="preserve">й с детьми(конкурсы, профильные смены активистов отрядов юных </w:t>
            </w:r>
            <w:r w:rsidRPr="00ED4E1D">
              <w:rPr>
                <w:kern w:val="0"/>
                <w:sz w:val="22"/>
                <w:szCs w:val="22"/>
              </w:rPr>
              <w:lastRenderedPageBreak/>
              <w:t>инспекторов движения и т.д.)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В рамках финансирования МО МВД России "Сухиничский"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2"/>
          <w:wAfter w:w="509" w:type="dxa"/>
          <w:trHeight w:val="1339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lastRenderedPageBreak/>
              <w:t xml:space="preserve">Освещение проблем     </w:t>
            </w:r>
            <w:r w:rsidRPr="00ED4E1D">
              <w:rPr>
                <w:kern w:val="0"/>
                <w:sz w:val="22"/>
                <w:szCs w:val="22"/>
              </w:rPr>
              <w:br/>
              <w:t xml:space="preserve">регулирования         </w:t>
            </w:r>
            <w:r w:rsidRPr="00ED4E1D">
              <w:rPr>
                <w:kern w:val="0"/>
                <w:sz w:val="22"/>
                <w:szCs w:val="22"/>
              </w:rPr>
              <w:br/>
              <w:t xml:space="preserve">деятельности          </w:t>
            </w:r>
            <w:r w:rsidRPr="00ED4E1D">
              <w:rPr>
                <w:kern w:val="0"/>
                <w:sz w:val="22"/>
                <w:szCs w:val="22"/>
              </w:rPr>
              <w:br/>
              <w:t xml:space="preserve">автомобильного        </w:t>
            </w:r>
            <w:r w:rsidRPr="00ED4E1D">
              <w:rPr>
                <w:kern w:val="0"/>
                <w:sz w:val="22"/>
                <w:szCs w:val="22"/>
              </w:rPr>
              <w:br/>
              <w:t>транспорта в средствах</w:t>
            </w:r>
            <w:r w:rsidRPr="00ED4E1D">
              <w:rPr>
                <w:kern w:val="0"/>
                <w:sz w:val="22"/>
                <w:szCs w:val="22"/>
              </w:rPr>
              <w:br/>
              <w:t xml:space="preserve">массовой информации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4B26D4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20"/>
                <w:szCs w:val="20"/>
              </w:rPr>
            </w:pPr>
            <w:r w:rsidRPr="004B26D4">
              <w:rPr>
                <w:kern w:val="0"/>
                <w:sz w:val="20"/>
                <w:szCs w:val="20"/>
              </w:rPr>
              <w:t>В рамках финансирования муниципальной программы "Экономическое развитие МР "Думиничский район"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2"/>
          <w:wAfter w:w="509" w:type="dxa"/>
          <w:trHeight w:val="1297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 xml:space="preserve">Проведение            </w:t>
            </w:r>
            <w:r w:rsidRPr="00ED4E1D">
              <w:rPr>
                <w:kern w:val="0"/>
                <w:sz w:val="22"/>
                <w:szCs w:val="22"/>
              </w:rPr>
              <w:br/>
              <w:t xml:space="preserve">специализированных    </w:t>
            </w:r>
            <w:r w:rsidRPr="00ED4E1D">
              <w:rPr>
                <w:kern w:val="0"/>
                <w:sz w:val="22"/>
                <w:szCs w:val="22"/>
              </w:rPr>
              <w:br/>
              <w:t xml:space="preserve">семинаров             </w:t>
            </w:r>
            <w:r w:rsidRPr="00ED4E1D">
              <w:rPr>
                <w:kern w:val="0"/>
                <w:sz w:val="22"/>
                <w:szCs w:val="22"/>
              </w:rPr>
              <w:br/>
              <w:t xml:space="preserve">(конференций),        </w:t>
            </w:r>
            <w:r w:rsidRPr="00ED4E1D">
              <w:rPr>
                <w:kern w:val="0"/>
                <w:sz w:val="22"/>
                <w:szCs w:val="22"/>
              </w:rPr>
              <w:br/>
              <w:t xml:space="preserve">посвященных вопросам  </w:t>
            </w:r>
            <w:r w:rsidRPr="00ED4E1D">
              <w:rPr>
                <w:kern w:val="0"/>
                <w:sz w:val="22"/>
                <w:szCs w:val="22"/>
              </w:rPr>
              <w:br/>
              <w:t>безопасности дорожного</w:t>
            </w:r>
            <w:r w:rsidRPr="00ED4E1D">
              <w:rPr>
                <w:kern w:val="0"/>
                <w:sz w:val="22"/>
                <w:szCs w:val="22"/>
              </w:rPr>
              <w:br/>
              <w:t xml:space="preserve">движения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В рамках финансирования МО МВД России "Сухиничский"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2"/>
          <w:wAfter w:w="509" w:type="dxa"/>
          <w:trHeight w:val="1068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>Оснащение детских дошкольных учреждений оборудованием,позволяющим в игровой форме оформить навыки безопасного поведения на улично-дорожной сети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right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</w:rPr>
            </w:pPr>
            <w:r w:rsidRPr="00ED4E1D">
              <w:rPr>
                <w:kern w:val="0"/>
                <w:sz w:val="22"/>
                <w:szCs w:val="22"/>
              </w:rPr>
              <w:t xml:space="preserve">местный бюджет 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jc w:val="center"/>
              <w:rPr>
                <w:kern w:val="0"/>
                <w:sz w:val="18"/>
                <w:szCs w:val="18"/>
              </w:rPr>
            </w:pPr>
            <w:r w:rsidRPr="00ED4E1D">
              <w:rPr>
                <w:kern w:val="0"/>
                <w:sz w:val="18"/>
                <w:szCs w:val="18"/>
              </w:rPr>
              <w:t> </w:t>
            </w: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D512EC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1</w:t>
            </w:r>
            <w:r>
              <w:rPr>
                <w:bCs/>
                <w:kern w:val="0"/>
                <w:sz w:val="22"/>
                <w:szCs w:val="22"/>
              </w:rPr>
              <w:t>4</w:t>
            </w:r>
            <w:r w:rsidRPr="00ED4E1D">
              <w:rPr>
                <w:bCs/>
                <w:kern w:val="0"/>
                <w:sz w:val="22"/>
                <w:szCs w:val="22"/>
              </w:rPr>
              <w:t>5,0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97EC9" w:rsidRPr="00ED4E1D" w:rsidRDefault="00197EC9" w:rsidP="00D512EC">
            <w:pPr>
              <w:suppressAutoHyphens w:val="0"/>
              <w:spacing w:line="240" w:lineRule="auto"/>
              <w:jc w:val="center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1</w:t>
            </w:r>
            <w:r>
              <w:rPr>
                <w:bCs/>
                <w:kern w:val="0"/>
                <w:sz w:val="22"/>
                <w:szCs w:val="22"/>
              </w:rPr>
              <w:t>4</w:t>
            </w:r>
            <w:r w:rsidRPr="00ED4E1D">
              <w:rPr>
                <w:bCs/>
                <w:kern w:val="0"/>
                <w:sz w:val="22"/>
                <w:szCs w:val="22"/>
              </w:rPr>
              <w:t>5,0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ED4E1D" w:rsidRDefault="00197EC9" w:rsidP="00141608">
            <w:pPr>
              <w:suppressAutoHyphens w:val="0"/>
              <w:spacing w:line="240" w:lineRule="auto"/>
              <w:rPr>
                <w:bCs/>
                <w:kern w:val="0"/>
              </w:rPr>
            </w:pPr>
            <w:r w:rsidRPr="00ED4E1D">
              <w:rPr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  <w:r w:rsidRPr="007237C3">
              <w:rPr>
                <w:b/>
                <w:bCs/>
                <w:kern w:val="0"/>
                <w:sz w:val="22"/>
                <w:szCs w:val="22"/>
              </w:rPr>
              <w:t> 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7EC9" w:rsidRPr="007237C3" w:rsidRDefault="00197EC9" w:rsidP="00141608">
            <w:pPr>
              <w:suppressAutoHyphens w:val="0"/>
              <w:spacing w:line="240" w:lineRule="auto"/>
              <w:rPr>
                <w:b/>
                <w:bCs/>
                <w:kern w:val="0"/>
              </w:rPr>
            </w:pPr>
          </w:p>
        </w:tc>
      </w:tr>
      <w:tr w:rsidR="00197EC9" w:rsidRPr="00ED4E1D" w:rsidTr="007F75D5">
        <w:trPr>
          <w:gridAfter w:val="2"/>
          <w:wAfter w:w="509" w:type="dxa"/>
          <w:trHeight w:val="486"/>
        </w:trPr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A521A7" w:rsidRDefault="00197EC9" w:rsidP="00D512EC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 w:rsidRPr="00A521A7">
              <w:rPr>
                <w:b/>
                <w:bCs/>
                <w:kern w:val="0"/>
                <w:sz w:val="22"/>
                <w:szCs w:val="22"/>
              </w:rPr>
              <w:t>Всего по программе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A521A7" w:rsidRDefault="00197EC9" w:rsidP="00D512EC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7EC9" w:rsidRPr="00A521A7" w:rsidRDefault="00197EC9" w:rsidP="00D512EC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EC9" w:rsidRPr="00A521A7" w:rsidRDefault="00197EC9" w:rsidP="00D512EC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</w:p>
        </w:tc>
        <w:tc>
          <w:tcPr>
            <w:tcW w:w="14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A521A7" w:rsidRDefault="009E0DCD" w:rsidP="00D512EC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56700,8</w:t>
            </w:r>
          </w:p>
        </w:tc>
        <w:tc>
          <w:tcPr>
            <w:tcW w:w="1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A521A7" w:rsidRDefault="009E0DCD" w:rsidP="006F3F61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7538,4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A521A7" w:rsidRDefault="00197EC9" w:rsidP="006F3F61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7166,</w:t>
            </w:r>
            <w:r w:rsidR="006F3F61">
              <w:rPr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A521A7" w:rsidRDefault="00197EC9" w:rsidP="006F3F61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9052</w:t>
            </w:r>
            <w:r w:rsidR="00FB4A41">
              <w:rPr>
                <w:b/>
                <w:bCs/>
                <w:kern w:val="0"/>
                <w:sz w:val="22"/>
                <w:szCs w:val="22"/>
              </w:rPr>
              <w:t>,</w:t>
            </w:r>
            <w:r w:rsidR="0044252C">
              <w:rPr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067315" w:rsidRDefault="002B601B" w:rsidP="006F3F61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11207,7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A521A7" w:rsidRDefault="009E0DCD" w:rsidP="00D512EC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8506,3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7EC9" w:rsidRPr="00A521A7" w:rsidRDefault="00EC543C" w:rsidP="00D512EC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6546</w:t>
            </w:r>
          </w:p>
        </w:tc>
        <w:tc>
          <w:tcPr>
            <w:tcW w:w="11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7EC9" w:rsidRPr="00A97C0B" w:rsidRDefault="007537A4" w:rsidP="006F3F61">
            <w:pPr>
              <w:suppressAutoHyphens w:val="0"/>
              <w:spacing w:line="240" w:lineRule="auto"/>
              <w:jc w:val="center"/>
              <w:rPr>
                <w:b/>
                <w:bCs/>
                <w:kern w:val="0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6684</w:t>
            </w:r>
          </w:p>
        </w:tc>
      </w:tr>
    </w:tbl>
    <w:p w:rsidR="005F2483" w:rsidRDefault="005F2483"/>
    <w:sectPr w:rsidR="005F2483" w:rsidSect="00F14B7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920" w:hanging="1800"/>
      </w:p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bullet"/>
      <w:lvlText w:val="−"/>
      <w:lvlJc w:val="left"/>
      <w:pPr>
        <w:tabs>
          <w:tab w:val="num" w:pos="0"/>
        </w:tabs>
        <w:ind w:left="1070" w:hanging="360"/>
      </w:pPr>
      <w:rPr>
        <w:rFonts w:ascii="Calibri" w:hAnsi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name w:val="WW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072" w:hanging="1800"/>
      </w:pPr>
    </w:lvl>
  </w:abstractNum>
  <w:abstractNum w:abstractNumId="3">
    <w:nsid w:val="00000004"/>
    <w:multiLevelType w:val="multilevel"/>
    <w:tmpl w:val="00000004"/>
    <w:name w:val="WWNum12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</w:lvl>
  </w:abstractNum>
  <w:abstractNum w:abstractNumId="4">
    <w:nsid w:val="00000005"/>
    <w:multiLevelType w:val="multilevel"/>
    <w:tmpl w:val="00000005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164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36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8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0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2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24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96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8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07" w:hanging="180"/>
      </w:p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>
    <w:nsid w:val="079F062A"/>
    <w:multiLevelType w:val="hybridMultilevel"/>
    <w:tmpl w:val="92C41186"/>
    <w:lvl w:ilvl="0" w:tplc="ADFC52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0728"/>
    <w:rsid w:val="00011CB7"/>
    <w:rsid w:val="00014D5D"/>
    <w:rsid w:val="000268DD"/>
    <w:rsid w:val="000346A8"/>
    <w:rsid w:val="000377D2"/>
    <w:rsid w:val="00067315"/>
    <w:rsid w:val="00094287"/>
    <w:rsid w:val="00095219"/>
    <w:rsid w:val="00101A44"/>
    <w:rsid w:val="001071A9"/>
    <w:rsid w:val="00107D59"/>
    <w:rsid w:val="001106E7"/>
    <w:rsid w:val="0012353F"/>
    <w:rsid w:val="00133FF1"/>
    <w:rsid w:val="00141608"/>
    <w:rsid w:val="001538DE"/>
    <w:rsid w:val="00197EC9"/>
    <w:rsid w:val="001A7DB8"/>
    <w:rsid w:val="001B06B7"/>
    <w:rsid w:val="001E6D6D"/>
    <w:rsid w:val="001F4420"/>
    <w:rsid w:val="00262A0D"/>
    <w:rsid w:val="00272E16"/>
    <w:rsid w:val="002742CB"/>
    <w:rsid w:val="0027468D"/>
    <w:rsid w:val="00284ACB"/>
    <w:rsid w:val="002A23CD"/>
    <w:rsid w:val="002B601B"/>
    <w:rsid w:val="002D2A90"/>
    <w:rsid w:val="002E11D3"/>
    <w:rsid w:val="00300728"/>
    <w:rsid w:val="0030300F"/>
    <w:rsid w:val="003133EA"/>
    <w:rsid w:val="00317E16"/>
    <w:rsid w:val="00332F79"/>
    <w:rsid w:val="003900D5"/>
    <w:rsid w:val="003A4455"/>
    <w:rsid w:val="003C601D"/>
    <w:rsid w:val="003E72C3"/>
    <w:rsid w:val="00402F55"/>
    <w:rsid w:val="0044252C"/>
    <w:rsid w:val="00482D3F"/>
    <w:rsid w:val="004A048C"/>
    <w:rsid w:val="004B2E1B"/>
    <w:rsid w:val="00581B39"/>
    <w:rsid w:val="005A4FED"/>
    <w:rsid w:val="005A643B"/>
    <w:rsid w:val="005B09BA"/>
    <w:rsid w:val="005C61D8"/>
    <w:rsid w:val="005F2483"/>
    <w:rsid w:val="00607416"/>
    <w:rsid w:val="00611B1E"/>
    <w:rsid w:val="00616DB8"/>
    <w:rsid w:val="0064413D"/>
    <w:rsid w:val="006D7205"/>
    <w:rsid w:val="006F3AC1"/>
    <w:rsid w:val="006F3F61"/>
    <w:rsid w:val="00747F2C"/>
    <w:rsid w:val="00751229"/>
    <w:rsid w:val="007537A4"/>
    <w:rsid w:val="00770599"/>
    <w:rsid w:val="00775158"/>
    <w:rsid w:val="007F75D5"/>
    <w:rsid w:val="008002DA"/>
    <w:rsid w:val="00812211"/>
    <w:rsid w:val="0081735C"/>
    <w:rsid w:val="00820A47"/>
    <w:rsid w:val="00846A3F"/>
    <w:rsid w:val="008754A2"/>
    <w:rsid w:val="00890378"/>
    <w:rsid w:val="008B769A"/>
    <w:rsid w:val="008C6BAB"/>
    <w:rsid w:val="008C741E"/>
    <w:rsid w:val="0093788D"/>
    <w:rsid w:val="00943EC7"/>
    <w:rsid w:val="00947109"/>
    <w:rsid w:val="009530CF"/>
    <w:rsid w:val="00954EA0"/>
    <w:rsid w:val="009606CA"/>
    <w:rsid w:val="0097337A"/>
    <w:rsid w:val="00973992"/>
    <w:rsid w:val="00992226"/>
    <w:rsid w:val="00995EDA"/>
    <w:rsid w:val="009A5DFC"/>
    <w:rsid w:val="009C745A"/>
    <w:rsid w:val="009D34E2"/>
    <w:rsid w:val="009E0DCD"/>
    <w:rsid w:val="009E4E7D"/>
    <w:rsid w:val="00A10C05"/>
    <w:rsid w:val="00A34974"/>
    <w:rsid w:val="00A521A7"/>
    <w:rsid w:val="00A97C0B"/>
    <w:rsid w:val="00AA7672"/>
    <w:rsid w:val="00AB5A2D"/>
    <w:rsid w:val="00AC3AAF"/>
    <w:rsid w:val="00AE12C7"/>
    <w:rsid w:val="00AE5BCA"/>
    <w:rsid w:val="00B214CD"/>
    <w:rsid w:val="00B22459"/>
    <w:rsid w:val="00B61A13"/>
    <w:rsid w:val="00B62EB1"/>
    <w:rsid w:val="00BB6B3C"/>
    <w:rsid w:val="00BE6D12"/>
    <w:rsid w:val="00C002DE"/>
    <w:rsid w:val="00C1671D"/>
    <w:rsid w:val="00C25067"/>
    <w:rsid w:val="00C5629B"/>
    <w:rsid w:val="00C6442C"/>
    <w:rsid w:val="00C96E06"/>
    <w:rsid w:val="00CF282F"/>
    <w:rsid w:val="00D25553"/>
    <w:rsid w:val="00D2556C"/>
    <w:rsid w:val="00D512EC"/>
    <w:rsid w:val="00D54ADD"/>
    <w:rsid w:val="00D8283C"/>
    <w:rsid w:val="00DA0ADF"/>
    <w:rsid w:val="00DB0C75"/>
    <w:rsid w:val="00DE7525"/>
    <w:rsid w:val="00DF3C4B"/>
    <w:rsid w:val="00E3347F"/>
    <w:rsid w:val="00EB25DD"/>
    <w:rsid w:val="00EC543C"/>
    <w:rsid w:val="00EE501F"/>
    <w:rsid w:val="00F14B7A"/>
    <w:rsid w:val="00F46556"/>
    <w:rsid w:val="00F53F61"/>
    <w:rsid w:val="00F630EF"/>
    <w:rsid w:val="00FB0809"/>
    <w:rsid w:val="00FB09A5"/>
    <w:rsid w:val="00FB4A41"/>
    <w:rsid w:val="00FC5A6A"/>
    <w:rsid w:val="00FD3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72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300728"/>
  </w:style>
  <w:style w:type="character" w:styleId="a3">
    <w:name w:val="Hyperlink"/>
    <w:uiPriority w:val="99"/>
    <w:rsid w:val="00300728"/>
    <w:rPr>
      <w:color w:val="0000FF"/>
      <w:u w:val="single"/>
    </w:rPr>
  </w:style>
  <w:style w:type="character" w:customStyle="1" w:styleId="ConsPlusNormal">
    <w:name w:val="ConsPlusNormal Знак"/>
    <w:rsid w:val="00300728"/>
    <w:rPr>
      <w:rFonts w:ascii="Arial" w:eastAsia="Calibri" w:hAnsi="Arial" w:cs="Arial"/>
      <w:sz w:val="20"/>
      <w:szCs w:val="20"/>
    </w:rPr>
  </w:style>
  <w:style w:type="character" w:customStyle="1" w:styleId="ListLabel1">
    <w:name w:val="ListLabel 1"/>
    <w:rsid w:val="00300728"/>
    <w:rPr>
      <w:sz w:val="22"/>
    </w:rPr>
  </w:style>
  <w:style w:type="character" w:customStyle="1" w:styleId="ListLabel2">
    <w:name w:val="ListLabel 2"/>
    <w:rsid w:val="00300728"/>
    <w:rPr>
      <w:rFonts w:cs="Courier New"/>
    </w:rPr>
  </w:style>
  <w:style w:type="character" w:customStyle="1" w:styleId="ListLabel3">
    <w:name w:val="ListLabel 3"/>
    <w:rsid w:val="00300728"/>
    <w:rPr>
      <w:b/>
    </w:rPr>
  </w:style>
  <w:style w:type="paragraph" w:customStyle="1" w:styleId="a4">
    <w:name w:val="Заголовок"/>
    <w:basedOn w:val="a"/>
    <w:next w:val="a5"/>
    <w:rsid w:val="00300728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link w:val="a6"/>
    <w:rsid w:val="00300728"/>
    <w:pPr>
      <w:spacing w:after="120"/>
    </w:pPr>
  </w:style>
  <w:style w:type="character" w:customStyle="1" w:styleId="a6">
    <w:name w:val="Основной текст Знак"/>
    <w:basedOn w:val="a0"/>
    <w:link w:val="a5"/>
    <w:rsid w:val="00300728"/>
    <w:rPr>
      <w:rFonts w:ascii="Times New Roman" w:eastAsia="Times New Roman" w:hAnsi="Times New Roman" w:cs="Times New Roman"/>
      <w:kern w:val="1"/>
      <w:sz w:val="24"/>
      <w:szCs w:val="24"/>
      <w:lang w:eastAsia="ru-RU"/>
    </w:rPr>
  </w:style>
  <w:style w:type="paragraph" w:styleId="a7">
    <w:name w:val="List"/>
    <w:basedOn w:val="a5"/>
    <w:rsid w:val="00300728"/>
    <w:rPr>
      <w:rFonts w:cs="Mangal"/>
    </w:rPr>
  </w:style>
  <w:style w:type="paragraph" w:styleId="a8">
    <w:name w:val="caption"/>
    <w:basedOn w:val="a"/>
    <w:qFormat/>
    <w:rsid w:val="00300728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300728"/>
    <w:pPr>
      <w:suppressLineNumbers/>
    </w:pPr>
    <w:rPr>
      <w:rFonts w:cs="Mangal"/>
    </w:rPr>
  </w:style>
  <w:style w:type="paragraph" w:customStyle="1" w:styleId="11">
    <w:name w:val="Абзац списка1"/>
    <w:basedOn w:val="a"/>
    <w:rsid w:val="00300728"/>
    <w:pPr>
      <w:ind w:left="720"/>
      <w:contextualSpacing/>
    </w:pPr>
  </w:style>
  <w:style w:type="paragraph" w:customStyle="1" w:styleId="ConsPlusNormal0">
    <w:name w:val="ConsPlusNormal"/>
    <w:uiPriority w:val="99"/>
    <w:rsid w:val="00300728"/>
    <w:pPr>
      <w:suppressAutoHyphens/>
      <w:spacing w:after="0" w:line="100" w:lineRule="atLeast"/>
    </w:pPr>
    <w:rPr>
      <w:rFonts w:ascii="Arial" w:eastAsia="Calibri" w:hAnsi="Arial" w:cs="Arial"/>
      <w:kern w:val="1"/>
      <w:sz w:val="20"/>
      <w:szCs w:val="20"/>
    </w:rPr>
  </w:style>
  <w:style w:type="paragraph" w:customStyle="1" w:styleId="ConsPlusCell">
    <w:name w:val="ConsPlusCell"/>
    <w:rsid w:val="00300728"/>
    <w:pPr>
      <w:suppressAutoHyphens/>
      <w:spacing w:after="0" w:line="100" w:lineRule="atLeast"/>
    </w:pPr>
    <w:rPr>
      <w:rFonts w:ascii="Arial" w:eastAsia="Calibri" w:hAnsi="Arial" w:cs="Arial"/>
      <w:kern w:val="1"/>
      <w:sz w:val="20"/>
      <w:szCs w:val="20"/>
    </w:rPr>
  </w:style>
  <w:style w:type="paragraph" w:customStyle="1" w:styleId="12">
    <w:name w:val="Обычный (веб)1"/>
    <w:basedOn w:val="a"/>
    <w:rsid w:val="00300728"/>
    <w:pPr>
      <w:spacing w:before="28" w:after="28"/>
    </w:pPr>
  </w:style>
  <w:style w:type="paragraph" w:customStyle="1" w:styleId="13">
    <w:name w:val="ТекстТаб1"/>
    <w:basedOn w:val="11"/>
    <w:rsid w:val="00300728"/>
    <w:pPr>
      <w:widowControl w:val="0"/>
      <w:tabs>
        <w:tab w:val="num" w:pos="0"/>
        <w:tab w:val="left" w:pos="360"/>
      </w:tabs>
    </w:pPr>
    <w:rPr>
      <w:rFonts w:eastAsia="Calibri" w:cs="Arial"/>
      <w:sz w:val="20"/>
      <w:szCs w:val="20"/>
    </w:rPr>
  </w:style>
  <w:style w:type="paragraph" w:customStyle="1" w:styleId="114">
    <w:name w:val="ТекстТаб1_14"/>
    <w:basedOn w:val="13"/>
    <w:rsid w:val="00300728"/>
    <w:rPr>
      <w:sz w:val="28"/>
    </w:rPr>
  </w:style>
  <w:style w:type="paragraph" w:customStyle="1" w:styleId="consplusdoclist">
    <w:name w:val="consplusdoclist"/>
    <w:basedOn w:val="a"/>
    <w:rsid w:val="00300728"/>
    <w:pPr>
      <w:suppressAutoHyphens w:val="0"/>
      <w:spacing w:before="100" w:beforeAutospacing="1" w:after="100" w:afterAutospacing="1" w:line="240" w:lineRule="auto"/>
    </w:pPr>
    <w:rPr>
      <w:kern w:val="0"/>
    </w:rPr>
  </w:style>
  <w:style w:type="paragraph" w:customStyle="1" w:styleId="Default">
    <w:name w:val="Default"/>
    <w:rsid w:val="003007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rsid w:val="003007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300728"/>
    <w:rPr>
      <w:rFonts w:ascii="Tahoma" w:eastAsia="Times New Roman" w:hAnsi="Tahoma" w:cs="Tahoma"/>
      <w:kern w:val="1"/>
      <w:sz w:val="16"/>
      <w:szCs w:val="16"/>
      <w:lang w:eastAsia="ru-RU"/>
    </w:rPr>
  </w:style>
  <w:style w:type="paragraph" w:styleId="ab">
    <w:name w:val="Title"/>
    <w:basedOn w:val="a"/>
    <w:link w:val="ac"/>
    <w:qFormat/>
    <w:rsid w:val="00300728"/>
    <w:pPr>
      <w:suppressAutoHyphens w:val="0"/>
      <w:spacing w:line="240" w:lineRule="auto"/>
      <w:jc w:val="center"/>
    </w:pPr>
    <w:rPr>
      <w:b/>
      <w:bCs/>
      <w:kern w:val="0"/>
      <w:sz w:val="28"/>
      <w:szCs w:val="28"/>
    </w:rPr>
  </w:style>
  <w:style w:type="character" w:customStyle="1" w:styleId="ac">
    <w:name w:val="Название Знак"/>
    <w:basedOn w:val="a0"/>
    <w:link w:val="ab"/>
    <w:rsid w:val="003007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Subtitle"/>
    <w:basedOn w:val="a"/>
    <w:link w:val="ae"/>
    <w:qFormat/>
    <w:rsid w:val="00300728"/>
    <w:pPr>
      <w:suppressAutoHyphens w:val="0"/>
      <w:spacing w:line="240" w:lineRule="auto"/>
      <w:jc w:val="center"/>
    </w:pPr>
    <w:rPr>
      <w:b/>
      <w:bCs/>
      <w:kern w:val="0"/>
    </w:rPr>
  </w:style>
  <w:style w:type="character" w:customStyle="1" w:styleId="ae">
    <w:name w:val="Подзаголовок Знак"/>
    <w:basedOn w:val="a0"/>
    <w:link w:val="ad"/>
    <w:rsid w:val="0030072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67">
    <w:name w:val="xl67"/>
    <w:basedOn w:val="a"/>
    <w:rsid w:val="00300728"/>
    <w:pPr>
      <w:suppressAutoHyphens w:val="0"/>
      <w:spacing w:before="100" w:beforeAutospacing="1" w:after="100" w:afterAutospacing="1" w:line="240" w:lineRule="auto"/>
    </w:pPr>
    <w:rPr>
      <w:kern w:val="0"/>
    </w:rPr>
  </w:style>
  <w:style w:type="paragraph" w:customStyle="1" w:styleId="xl68">
    <w:name w:val="xl68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paragraph" w:customStyle="1" w:styleId="xl69">
    <w:name w:val="xl69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kern w:val="0"/>
      <w:sz w:val="22"/>
      <w:szCs w:val="22"/>
    </w:rPr>
  </w:style>
  <w:style w:type="paragraph" w:customStyle="1" w:styleId="xl70">
    <w:name w:val="xl70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kern w:val="0"/>
    </w:rPr>
  </w:style>
  <w:style w:type="paragraph" w:customStyle="1" w:styleId="xl71">
    <w:name w:val="xl71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b/>
      <w:bCs/>
      <w:kern w:val="0"/>
      <w:sz w:val="22"/>
      <w:szCs w:val="22"/>
    </w:rPr>
  </w:style>
  <w:style w:type="paragraph" w:customStyle="1" w:styleId="xl72">
    <w:name w:val="xl72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73">
    <w:name w:val="xl73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2"/>
      <w:szCs w:val="22"/>
    </w:rPr>
  </w:style>
  <w:style w:type="paragraph" w:customStyle="1" w:styleId="xl74">
    <w:name w:val="xl74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b/>
      <w:bCs/>
      <w:kern w:val="0"/>
      <w:sz w:val="22"/>
      <w:szCs w:val="22"/>
    </w:rPr>
  </w:style>
  <w:style w:type="paragraph" w:customStyle="1" w:styleId="xl75">
    <w:name w:val="xl75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kern w:val="0"/>
      <w:sz w:val="22"/>
      <w:szCs w:val="22"/>
    </w:rPr>
  </w:style>
  <w:style w:type="paragraph" w:customStyle="1" w:styleId="xl76">
    <w:name w:val="xl76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77">
    <w:name w:val="xl77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</w:rPr>
  </w:style>
  <w:style w:type="paragraph" w:customStyle="1" w:styleId="xl78">
    <w:name w:val="xl78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79">
    <w:name w:val="xl79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80">
    <w:name w:val="xl80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81">
    <w:name w:val="xl81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82">
    <w:name w:val="xl82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84">
    <w:name w:val="xl84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</w:pPr>
    <w:rPr>
      <w:b/>
      <w:bCs/>
      <w:kern w:val="0"/>
      <w:sz w:val="22"/>
      <w:szCs w:val="22"/>
    </w:rPr>
  </w:style>
  <w:style w:type="paragraph" w:customStyle="1" w:styleId="xl85">
    <w:name w:val="xl85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86">
    <w:name w:val="xl86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b/>
      <w:bCs/>
      <w:kern w:val="0"/>
    </w:rPr>
  </w:style>
  <w:style w:type="paragraph" w:customStyle="1" w:styleId="xl87">
    <w:name w:val="xl87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88">
    <w:name w:val="xl88"/>
    <w:basedOn w:val="a"/>
    <w:rsid w:val="00300728"/>
    <w:pPr>
      <w:suppressAutoHyphens w:val="0"/>
      <w:spacing w:before="100" w:beforeAutospacing="1" w:after="100" w:afterAutospacing="1" w:line="240" w:lineRule="auto"/>
    </w:pPr>
    <w:rPr>
      <w:kern w:val="0"/>
    </w:rPr>
  </w:style>
  <w:style w:type="paragraph" w:customStyle="1" w:styleId="xl89">
    <w:name w:val="xl89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90">
    <w:name w:val="xl90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91">
    <w:name w:val="xl91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93">
    <w:name w:val="xl93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94">
    <w:name w:val="xl94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95">
    <w:name w:val="xl95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kern w:val="0"/>
    </w:rPr>
  </w:style>
  <w:style w:type="paragraph" w:customStyle="1" w:styleId="xl96">
    <w:name w:val="xl96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</w:pPr>
    <w:rPr>
      <w:b/>
      <w:bCs/>
      <w:kern w:val="0"/>
    </w:rPr>
  </w:style>
  <w:style w:type="paragraph" w:customStyle="1" w:styleId="xl97">
    <w:name w:val="xl97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b/>
      <w:bCs/>
      <w:kern w:val="0"/>
    </w:rPr>
  </w:style>
  <w:style w:type="paragraph" w:customStyle="1" w:styleId="xl98">
    <w:name w:val="xl98"/>
    <w:basedOn w:val="a"/>
    <w:rsid w:val="0030072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kern w:val="0"/>
      <w:sz w:val="22"/>
      <w:szCs w:val="22"/>
    </w:rPr>
  </w:style>
  <w:style w:type="paragraph" w:customStyle="1" w:styleId="xl99">
    <w:name w:val="xl99"/>
    <w:basedOn w:val="a"/>
    <w:rsid w:val="0030072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100">
    <w:name w:val="xl100"/>
    <w:basedOn w:val="a"/>
    <w:rsid w:val="0030072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paragraph" w:customStyle="1" w:styleId="xl101">
    <w:name w:val="xl101"/>
    <w:basedOn w:val="a"/>
    <w:rsid w:val="0030072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102">
    <w:name w:val="xl102"/>
    <w:basedOn w:val="a"/>
    <w:rsid w:val="0030072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103">
    <w:name w:val="xl103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104">
    <w:name w:val="xl104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105">
    <w:name w:val="xl105"/>
    <w:basedOn w:val="a"/>
    <w:rsid w:val="0030072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b/>
      <w:bCs/>
      <w:kern w:val="0"/>
      <w:sz w:val="22"/>
      <w:szCs w:val="22"/>
    </w:rPr>
  </w:style>
  <w:style w:type="paragraph" w:customStyle="1" w:styleId="xl106">
    <w:name w:val="xl106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07">
    <w:name w:val="xl107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2"/>
      <w:szCs w:val="22"/>
    </w:rPr>
  </w:style>
  <w:style w:type="paragraph" w:customStyle="1" w:styleId="xl108">
    <w:name w:val="xl108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</w:rPr>
  </w:style>
  <w:style w:type="paragraph" w:customStyle="1" w:styleId="xl109">
    <w:name w:val="xl109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10">
    <w:name w:val="xl110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11">
    <w:name w:val="xl111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12">
    <w:name w:val="xl112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paragraph" w:customStyle="1" w:styleId="xl113">
    <w:name w:val="xl113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14">
    <w:name w:val="xl114"/>
    <w:basedOn w:val="a"/>
    <w:rsid w:val="0030072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115">
    <w:name w:val="xl115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16">
    <w:name w:val="xl116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kern w:val="0"/>
    </w:rPr>
  </w:style>
  <w:style w:type="paragraph" w:customStyle="1" w:styleId="xl117">
    <w:name w:val="xl117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18">
    <w:name w:val="xl118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19">
    <w:name w:val="xl119"/>
    <w:basedOn w:val="a"/>
    <w:rsid w:val="0030072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kern w:val="0"/>
      <w:sz w:val="22"/>
      <w:szCs w:val="22"/>
    </w:rPr>
  </w:style>
  <w:style w:type="paragraph" w:customStyle="1" w:styleId="xl120">
    <w:name w:val="xl120"/>
    <w:basedOn w:val="a"/>
    <w:rsid w:val="0030072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121">
    <w:name w:val="xl121"/>
    <w:basedOn w:val="a"/>
    <w:rsid w:val="003007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22">
    <w:name w:val="xl122"/>
    <w:basedOn w:val="a"/>
    <w:rsid w:val="0030072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123">
    <w:name w:val="xl123"/>
    <w:basedOn w:val="a"/>
    <w:rsid w:val="00300728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124">
    <w:name w:val="xl124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2"/>
      <w:szCs w:val="22"/>
    </w:rPr>
  </w:style>
  <w:style w:type="paragraph" w:customStyle="1" w:styleId="xl125">
    <w:name w:val="xl125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</w:rPr>
  </w:style>
  <w:style w:type="paragraph" w:customStyle="1" w:styleId="xl126">
    <w:name w:val="xl126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paragraph" w:customStyle="1" w:styleId="xl127">
    <w:name w:val="xl127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kern w:val="0"/>
      <w:sz w:val="22"/>
      <w:szCs w:val="22"/>
    </w:rPr>
  </w:style>
  <w:style w:type="paragraph" w:customStyle="1" w:styleId="xl128">
    <w:name w:val="xl128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</w:rPr>
  </w:style>
  <w:style w:type="paragraph" w:customStyle="1" w:styleId="xl129">
    <w:name w:val="xl129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b/>
      <w:bCs/>
      <w:kern w:val="0"/>
      <w:sz w:val="22"/>
      <w:szCs w:val="22"/>
    </w:rPr>
  </w:style>
  <w:style w:type="paragraph" w:customStyle="1" w:styleId="xl130">
    <w:name w:val="xl130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31">
    <w:name w:val="xl131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132">
    <w:name w:val="xl132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kern w:val="0"/>
      <w:sz w:val="22"/>
      <w:szCs w:val="22"/>
    </w:rPr>
  </w:style>
  <w:style w:type="paragraph" w:customStyle="1" w:styleId="xl133">
    <w:name w:val="xl133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b/>
      <w:bCs/>
      <w:kern w:val="0"/>
      <w:sz w:val="22"/>
      <w:szCs w:val="22"/>
    </w:rPr>
  </w:style>
  <w:style w:type="paragraph" w:customStyle="1" w:styleId="xl134">
    <w:name w:val="xl134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right"/>
      <w:textAlignment w:val="center"/>
    </w:pPr>
    <w:rPr>
      <w:b/>
      <w:bCs/>
      <w:kern w:val="0"/>
      <w:sz w:val="22"/>
      <w:szCs w:val="22"/>
    </w:rPr>
  </w:style>
  <w:style w:type="paragraph" w:customStyle="1" w:styleId="xl135">
    <w:name w:val="xl135"/>
    <w:basedOn w:val="a"/>
    <w:rsid w:val="0030072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b/>
      <w:bCs/>
      <w:kern w:val="0"/>
    </w:rPr>
  </w:style>
  <w:style w:type="paragraph" w:customStyle="1" w:styleId="xl136">
    <w:name w:val="xl136"/>
    <w:basedOn w:val="a"/>
    <w:rsid w:val="00300728"/>
    <w:pPr>
      <w:pBdr>
        <w:bottom w:val="single" w:sz="4" w:space="0" w:color="auto"/>
      </w:pBdr>
      <w:suppressAutoHyphens w:val="0"/>
      <w:spacing w:before="100" w:beforeAutospacing="1" w:after="100" w:afterAutospacing="1" w:line="240" w:lineRule="auto"/>
      <w:jc w:val="right"/>
    </w:pPr>
    <w:rPr>
      <w:kern w:val="0"/>
    </w:rPr>
  </w:style>
  <w:style w:type="paragraph" w:customStyle="1" w:styleId="xl137">
    <w:name w:val="xl137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8"/>
      <w:szCs w:val="28"/>
    </w:rPr>
  </w:style>
  <w:style w:type="paragraph" w:customStyle="1" w:styleId="xl138">
    <w:name w:val="xl138"/>
    <w:basedOn w:val="a"/>
    <w:rsid w:val="0030072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8"/>
      <w:szCs w:val="28"/>
    </w:rPr>
  </w:style>
  <w:style w:type="paragraph" w:customStyle="1" w:styleId="xl139">
    <w:name w:val="xl139"/>
    <w:basedOn w:val="a"/>
    <w:rsid w:val="0030072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8"/>
      <w:szCs w:val="28"/>
    </w:rPr>
  </w:style>
  <w:style w:type="paragraph" w:customStyle="1" w:styleId="xl140">
    <w:name w:val="xl140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141">
    <w:name w:val="xl141"/>
    <w:basedOn w:val="a"/>
    <w:rsid w:val="00300728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142">
    <w:name w:val="xl142"/>
    <w:basedOn w:val="a"/>
    <w:rsid w:val="00300728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</w:rPr>
  </w:style>
  <w:style w:type="paragraph" w:customStyle="1" w:styleId="xl143">
    <w:name w:val="xl143"/>
    <w:basedOn w:val="a"/>
    <w:rsid w:val="003007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top"/>
    </w:pPr>
    <w:rPr>
      <w:b/>
      <w:bCs/>
      <w:kern w:val="0"/>
    </w:rPr>
  </w:style>
  <w:style w:type="paragraph" w:customStyle="1" w:styleId="xl144">
    <w:name w:val="xl144"/>
    <w:basedOn w:val="a"/>
    <w:rsid w:val="00300728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145">
    <w:name w:val="xl145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b/>
      <w:bCs/>
      <w:kern w:val="0"/>
      <w:sz w:val="22"/>
      <w:szCs w:val="22"/>
    </w:rPr>
  </w:style>
  <w:style w:type="paragraph" w:customStyle="1" w:styleId="xl146">
    <w:name w:val="xl146"/>
    <w:basedOn w:val="a"/>
    <w:rsid w:val="00300728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paragraph" w:customStyle="1" w:styleId="xl147">
    <w:name w:val="xl147"/>
    <w:basedOn w:val="a"/>
    <w:rsid w:val="00300728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kern w:val="0"/>
      <w:sz w:val="22"/>
      <w:szCs w:val="22"/>
    </w:rPr>
  </w:style>
  <w:style w:type="table" w:styleId="af">
    <w:name w:val="Table Grid"/>
    <w:basedOn w:val="a1"/>
    <w:uiPriority w:val="59"/>
    <w:rsid w:val="00BE6D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2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1869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ЖКХ</cp:lastModifiedBy>
  <cp:revision>45</cp:revision>
  <cp:lastPrinted>2017-09-28T08:22:00Z</cp:lastPrinted>
  <dcterms:created xsi:type="dcterms:W3CDTF">2017-10-26T19:46:00Z</dcterms:created>
  <dcterms:modified xsi:type="dcterms:W3CDTF">2018-04-27T08:52:00Z</dcterms:modified>
</cp:coreProperties>
</file>